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60C1429" w14:textId="77777777" w:rsidTr="004F2927">
        <w:trPr>
          <w:trHeight w:val="1268"/>
        </w:trPr>
        <w:tc>
          <w:tcPr>
            <w:tcW w:w="1668" w:type="dxa"/>
          </w:tcPr>
          <w:p w14:paraId="5CC2934E" w14:textId="77777777" w:rsidR="004702FB" w:rsidRPr="006F1DA5" w:rsidRDefault="004702FB" w:rsidP="004702FB">
            <w:pPr>
              <w:pStyle w:val="Header"/>
              <w:rPr>
                <w:rFonts w:ascii="Arial" w:hAnsi="Arial" w:cs="Arial"/>
                <w:b/>
                <w:color w:val="000000" w:themeColor="text1"/>
              </w:rPr>
            </w:pPr>
          </w:p>
        </w:tc>
        <w:tc>
          <w:tcPr>
            <w:tcW w:w="3361" w:type="dxa"/>
          </w:tcPr>
          <w:p w14:paraId="2F9A0B40" w14:textId="77777777" w:rsidR="004702FB" w:rsidRPr="006F1DA5" w:rsidRDefault="004702FB" w:rsidP="004702FB">
            <w:pPr>
              <w:pStyle w:val="Header"/>
              <w:rPr>
                <w:rFonts w:ascii="Arial" w:hAnsi="Arial" w:cs="Arial"/>
                <w:b/>
                <w:color w:val="000000" w:themeColor="text1"/>
              </w:rPr>
            </w:pPr>
          </w:p>
        </w:tc>
        <w:tc>
          <w:tcPr>
            <w:tcW w:w="4209" w:type="dxa"/>
          </w:tcPr>
          <w:p w14:paraId="43AE7004" w14:textId="77777777" w:rsidR="004702FB" w:rsidRPr="006F1DA5" w:rsidRDefault="004702FB" w:rsidP="004702FB">
            <w:pPr>
              <w:pStyle w:val="Header"/>
              <w:rPr>
                <w:rFonts w:ascii="Arial" w:hAnsi="Arial" w:cs="Arial"/>
                <w:b/>
                <w:color w:val="000000" w:themeColor="text1"/>
              </w:rPr>
            </w:pPr>
          </w:p>
        </w:tc>
      </w:tr>
    </w:tbl>
    <w:p w14:paraId="18B1FD5C"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t>Obrazec št: 1</w:t>
      </w:r>
    </w:p>
    <w:p w14:paraId="7F517D92" w14:textId="77777777" w:rsidR="00252358" w:rsidRPr="00252358" w:rsidRDefault="00E91C19" w:rsidP="00252358"/>
    <w:p w14:paraId="744B515B"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7D1210" w14:textId="77777777" w:rsidR="00EB2A75" w:rsidRDefault="00E91C19" w:rsidP="00EB2A75">
      <w:pPr>
        <w:spacing w:after="120"/>
        <w:rPr>
          <w:rFonts w:ascii="Arial" w:hAnsi="Arial" w:cs="Arial"/>
        </w:rPr>
      </w:pPr>
    </w:p>
    <w:p w14:paraId="412AA8FC" w14:textId="77777777" w:rsidR="00500AF9" w:rsidRDefault="004E24E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izvajalcev storitev zimske službe in dobavitelja posipnih materialov za izvajanje zimske službe</w:t>
      </w:r>
      <w:r>
        <w:rPr>
          <w:rFonts w:ascii="Arial" w:hAnsi="Arial" w:cs="Arial"/>
          <w:color w:val="000000"/>
          <w:sz w:val="18"/>
          <w:szCs w:val="18"/>
        </w:rPr>
        <w:t>« dajemo ponudbo, kot sledi:</w:t>
      </w:r>
    </w:p>
    <w:p w14:paraId="1CA195BA" w14:textId="29353895" w:rsidR="00500AF9" w:rsidRDefault="004E24E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B347FB" w:rsidRPr="00B347FB">
        <w:rPr>
          <w:rFonts w:ascii="Arial" w:hAnsi="Arial" w:cs="Arial"/>
          <w:color w:val="000000"/>
          <w:sz w:val="18"/>
          <w:szCs w:val="18"/>
          <w:u w:val="single"/>
        </w:rPr>
        <w:t xml:space="preserve"> </w:t>
      </w:r>
      <w:r w:rsidR="00B347FB">
        <w:rPr>
          <w:rFonts w:ascii="Arial" w:hAnsi="Arial" w:cs="Arial"/>
          <w:color w:val="000000"/>
          <w:sz w:val="18"/>
          <w:szCs w:val="18"/>
          <w:u w:val="single"/>
        </w:rPr>
        <w:t>za sklop/e: ______________</w:t>
      </w:r>
    </w:p>
    <w:tbl>
      <w:tblPr>
        <w:tblStyle w:val="NormalTablePHPDOCX"/>
        <w:tblW w:w="8670" w:type="dxa"/>
        <w:tblInd w:w="108" w:type="dxa"/>
        <w:tblLook w:val="04A0" w:firstRow="1" w:lastRow="0" w:firstColumn="1" w:lastColumn="0" w:noHBand="0" w:noVBand="1"/>
      </w:tblPr>
      <w:tblGrid>
        <w:gridCol w:w="2385"/>
        <w:gridCol w:w="6285"/>
      </w:tblGrid>
      <w:tr w:rsidR="00500AF9" w14:paraId="71D6542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9D3AA" w14:textId="77777777" w:rsidR="00500AF9" w:rsidRDefault="004E24E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A0B74" w14:textId="77777777" w:rsidR="00500AF9" w:rsidRDefault="004E24E3">
            <w:r>
              <w:rPr>
                <w:rFonts w:ascii="Arial" w:hAnsi="Arial" w:cs="Arial"/>
                <w:color w:val="000000"/>
                <w:position w:val="-2"/>
                <w:sz w:val="18"/>
                <w:szCs w:val="18"/>
              </w:rPr>
              <w:t> </w:t>
            </w:r>
          </w:p>
        </w:tc>
      </w:tr>
      <w:tr w:rsidR="00500AF9" w14:paraId="10C4086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67557A" w14:textId="77777777" w:rsidR="00500AF9" w:rsidRDefault="004E24E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70629" w14:textId="77777777" w:rsidR="00500AF9" w:rsidRDefault="004E24E3">
            <w:r>
              <w:rPr>
                <w:rFonts w:ascii="Arial" w:hAnsi="Arial" w:cs="Arial"/>
                <w:color w:val="000000"/>
                <w:position w:val="-2"/>
                <w:sz w:val="18"/>
                <w:szCs w:val="18"/>
              </w:rPr>
              <w:t> </w:t>
            </w:r>
          </w:p>
        </w:tc>
      </w:tr>
    </w:tbl>
    <w:p w14:paraId="4B82D8B1" w14:textId="77777777" w:rsidR="00500AF9" w:rsidRDefault="004E24E3">
      <w:pPr>
        <w:spacing w:before="225" w:after="225" w:line="240" w:lineRule="auto"/>
        <w:jc w:val="both"/>
      </w:pPr>
      <w:r>
        <w:rPr>
          <w:rFonts w:ascii="Arial" w:hAnsi="Arial" w:cs="Arial"/>
          <w:color w:val="000000"/>
          <w:sz w:val="18"/>
          <w:szCs w:val="18"/>
        </w:rPr>
        <w:t>Ponudbo oddajamo (ustrezno označite):</w:t>
      </w:r>
    </w:p>
    <w:p w14:paraId="75BFDB82" w14:textId="77777777" w:rsidR="00500AF9" w:rsidRDefault="004E24E3">
      <w:pPr>
        <w:spacing w:before="225" w:after="225" w:line="240" w:lineRule="auto"/>
        <w:jc w:val="both"/>
      </w:pPr>
      <w:r>
        <w:fldChar w:fldCharType="begin">
          <w:ffData>
            <w:name w:val="cbox1612738d3b4a8f"/>
            <w:enabled/>
            <w:calcOnExit w:val="0"/>
            <w:checkBox>
              <w:sizeAuto/>
              <w:default w:val="0"/>
            </w:checkBox>
          </w:ffData>
        </w:fldChar>
      </w:r>
      <w:bookmarkStart w:id="0" w:name="cbox1612738d3b4a8f"/>
      <w:r>
        <w:instrText xml:space="preserve"> FORMCHECKBOX </w:instrText>
      </w:r>
      <w:r w:rsidR="00E91C19">
        <w:fldChar w:fldCharType="separate"/>
      </w:r>
      <w:r>
        <w:fldChar w:fldCharType="end"/>
      </w:r>
      <w:bookmarkEnd w:id="0"/>
      <w:r>
        <w:rPr>
          <w:rFonts w:ascii="Arial" w:hAnsi="Arial" w:cs="Arial"/>
          <w:color w:val="000000"/>
          <w:sz w:val="18"/>
          <w:szCs w:val="18"/>
        </w:rPr>
        <w:t> samostojno</w:t>
      </w:r>
    </w:p>
    <w:p w14:paraId="5C5508EE" w14:textId="77777777" w:rsidR="00500AF9" w:rsidRDefault="004E24E3">
      <w:pPr>
        <w:spacing w:before="225" w:after="225" w:line="240" w:lineRule="auto"/>
        <w:jc w:val="both"/>
      </w:pPr>
      <w:r>
        <w:fldChar w:fldCharType="begin">
          <w:ffData>
            <w:name w:val="cbox1612738d3b4d8e"/>
            <w:enabled/>
            <w:calcOnExit w:val="0"/>
            <w:checkBox>
              <w:sizeAuto/>
              <w:default w:val="0"/>
            </w:checkBox>
          </w:ffData>
        </w:fldChar>
      </w:r>
      <w:bookmarkStart w:id="1" w:name="cbox1612738d3b4d8e"/>
      <w:r>
        <w:instrText xml:space="preserve"> FORMCHECKBOX </w:instrText>
      </w:r>
      <w:r w:rsidR="00E91C19">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544724B" w14:textId="77777777" w:rsidR="00500AF9" w:rsidRDefault="004E24E3">
      <w:pPr>
        <w:spacing w:before="225" w:after="225" w:line="240" w:lineRule="auto"/>
        <w:jc w:val="both"/>
      </w:pPr>
      <w:r>
        <w:fldChar w:fldCharType="begin">
          <w:ffData>
            <w:name w:val="cbox1612738d3b5086"/>
            <w:enabled/>
            <w:calcOnExit w:val="0"/>
            <w:checkBox>
              <w:sizeAuto/>
              <w:default w:val="0"/>
            </w:checkBox>
          </w:ffData>
        </w:fldChar>
      </w:r>
      <w:bookmarkStart w:id="2" w:name="cbox1612738d3b5086"/>
      <w:r>
        <w:instrText xml:space="preserve"> FORMCHECKBOX </w:instrText>
      </w:r>
      <w:r w:rsidR="00E91C19">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18D4C" w14:textId="77777777" w:rsidR="00500AF9" w:rsidRDefault="004E24E3">
      <w:pPr>
        <w:spacing w:before="225" w:after="225" w:line="240" w:lineRule="auto"/>
        <w:jc w:val="both"/>
      </w:pPr>
      <w:r>
        <w:fldChar w:fldCharType="begin">
          <w:ffData>
            <w:name w:val="cbox1612738d3b537c"/>
            <w:enabled/>
            <w:calcOnExit w:val="0"/>
            <w:checkBox>
              <w:sizeAuto/>
              <w:default w:val="0"/>
            </w:checkBox>
          </w:ffData>
        </w:fldChar>
      </w:r>
      <w:bookmarkStart w:id="3" w:name="cbox1612738d3b537c"/>
      <w:r>
        <w:instrText xml:space="preserve"> FORMCHECKBOX </w:instrText>
      </w:r>
      <w:r w:rsidR="00E91C19">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0F68597" w14:textId="2A643B3B" w:rsidR="00500AF9" w:rsidRDefault="004E24E3">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624111CF" w14:textId="65C22A86" w:rsidR="00B347FB" w:rsidRPr="00B347FB" w:rsidRDefault="00B347FB">
      <w:pPr>
        <w:spacing w:before="225" w:after="225" w:line="240" w:lineRule="auto"/>
        <w:jc w:val="both"/>
        <w:rPr>
          <w:rFonts w:ascii="Arial" w:hAnsi="Arial" w:cs="Arial"/>
          <w:b/>
          <w:bCs/>
          <w:sz w:val="18"/>
          <w:szCs w:val="18"/>
          <w:u w:val="single"/>
        </w:rPr>
      </w:pPr>
      <w:r w:rsidRPr="00B347FB">
        <w:rPr>
          <w:rFonts w:ascii="Arial" w:hAnsi="Arial" w:cs="Arial"/>
          <w:b/>
          <w:bCs/>
          <w:sz w:val="18"/>
          <w:szCs w:val="18"/>
          <w:u w:val="single"/>
        </w:rPr>
        <w:t>Za sklope od 1 do 5</w:t>
      </w:r>
    </w:p>
    <w:p w14:paraId="64E640DA" w14:textId="71240629" w:rsidR="00B347FB" w:rsidRPr="00B347FB" w:rsidRDefault="00B347FB">
      <w:pPr>
        <w:spacing w:before="225" w:after="225" w:line="240" w:lineRule="auto"/>
        <w:jc w:val="both"/>
        <w:rPr>
          <w:rFonts w:ascii="Arial" w:hAnsi="Arial" w:cs="Arial"/>
          <w:b/>
          <w:bCs/>
          <w:sz w:val="18"/>
          <w:szCs w:val="18"/>
        </w:rPr>
      </w:pPr>
      <w:r w:rsidRPr="00B347FB">
        <w:rPr>
          <w:rFonts w:ascii="Arial" w:hAnsi="Arial" w:cs="Arial"/>
          <w:b/>
          <w:bCs/>
          <w:sz w:val="18"/>
          <w:szCs w:val="18"/>
        </w:rPr>
        <w:t xml:space="preserve">Vrednost akcije </w:t>
      </w:r>
      <w:r>
        <w:rPr>
          <w:rFonts w:ascii="Arial" w:hAnsi="Arial" w:cs="Arial"/>
          <w:b/>
          <w:bCs/>
          <w:sz w:val="18"/>
          <w:szCs w:val="18"/>
        </w:rPr>
        <w:t>v EUR z DDV</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904"/>
        <w:gridCol w:w="1430"/>
        <w:gridCol w:w="1430"/>
        <w:gridCol w:w="1430"/>
        <w:gridCol w:w="1430"/>
        <w:gridCol w:w="1434"/>
      </w:tblGrid>
      <w:tr w:rsidR="00B347FB" w14:paraId="20F9F225" w14:textId="77777777" w:rsidTr="001E0326">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F30FD0" w14:textId="77777777" w:rsidR="00B347FB" w:rsidRDefault="00B347FB" w:rsidP="001E0326">
            <w:pPr>
              <w:jc w:val="center"/>
            </w:pPr>
            <w:r>
              <w:rPr>
                <w:rFonts w:ascii="Arial" w:hAnsi="Arial" w:cs="Arial"/>
                <w:b/>
                <w:bCs/>
                <w:color w:val="000000"/>
                <w:position w:val="-2"/>
                <w:sz w:val="18"/>
                <w:szCs w:val="18"/>
                <w:shd w:val="clear" w:color="auto" w:fill="D1D1D1"/>
              </w:rPr>
              <w:t>Akcije</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B25650" w14:textId="77777777" w:rsidR="00B347FB" w:rsidRPr="00851D61" w:rsidRDefault="00B347FB" w:rsidP="001E0326">
            <w:pPr>
              <w:jc w:val="center"/>
              <w:rPr>
                <w:rFonts w:ascii="Arial" w:hAnsi="Arial" w:cs="Arial"/>
                <w:b/>
                <w:sz w:val="18"/>
                <w:szCs w:val="18"/>
              </w:rPr>
            </w:pPr>
            <w:r w:rsidRPr="00851D61">
              <w:rPr>
                <w:rFonts w:ascii="Arial" w:hAnsi="Arial" w:cs="Arial"/>
                <w:b/>
                <w:sz w:val="18"/>
                <w:szCs w:val="18"/>
              </w:rPr>
              <w:t>Vrednost akcije za sklop 1</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vAlign w:val="center"/>
          </w:tcPr>
          <w:p w14:paraId="01A5F3F0" w14:textId="77777777" w:rsidR="00B347FB" w:rsidRPr="00851D61" w:rsidRDefault="00B347FB" w:rsidP="001E0326">
            <w:pPr>
              <w:jc w:val="center"/>
              <w:rPr>
                <w:rFonts w:ascii="Arial" w:hAnsi="Arial" w:cs="Arial"/>
                <w:b/>
                <w:sz w:val="18"/>
                <w:szCs w:val="18"/>
              </w:rPr>
            </w:pPr>
            <w:r w:rsidRPr="00851D61">
              <w:rPr>
                <w:rFonts w:ascii="Arial" w:hAnsi="Arial" w:cs="Arial"/>
                <w:b/>
                <w:sz w:val="18"/>
                <w:szCs w:val="18"/>
              </w:rPr>
              <w:t>Vrednost akcije za sklop 2</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vAlign w:val="center"/>
          </w:tcPr>
          <w:p w14:paraId="568BEC7E" w14:textId="77777777" w:rsidR="00B347FB" w:rsidRPr="00851D61" w:rsidRDefault="00B347FB" w:rsidP="001E0326">
            <w:pPr>
              <w:jc w:val="center"/>
              <w:rPr>
                <w:rFonts w:ascii="Arial" w:hAnsi="Arial" w:cs="Arial"/>
                <w:b/>
                <w:sz w:val="18"/>
                <w:szCs w:val="18"/>
              </w:rPr>
            </w:pPr>
            <w:r w:rsidRPr="00851D61">
              <w:rPr>
                <w:rFonts w:ascii="Arial" w:hAnsi="Arial" w:cs="Arial"/>
                <w:b/>
                <w:sz w:val="18"/>
                <w:szCs w:val="18"/>
              </w:rPr>
              <w:t>Vrednost akcije za sklop 3</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FC815B" w14:textId="77777777" w:rsidR="00B347FB" w:rsidRPr="00851D61" w:rsidRDefault="00B347FB" w:rsidP="001E0326">
            <w:pPr>
              <w:jc w:val="center"/>
              <w:rPr>
                <w:rFonts w:ascii="Arial" w:hAnsi="Arial" w:cs="Arial"/>
                <w:b/>
                <w:sz w:val="18"/>
                <w:szCs w:val="18"/>
              </w:rPr>
            </w:pPr>
            <w:r w:rsidRPr="00851D61">
              <w:rPr>
                <w:rFonts w:ascii="Arial" w:hAnsi="Arial" w:cs="Arial"/>
                <w:b/>
                <w:sz w:val="18"/>
                <w:szCs w:val="18"/>
              </w:rPr>
              <w:t>Vrednost akcije za sklop 4</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FB4E5D" w14:textId="77777777" w:rsidR="00B347FB" w:rsidRPr="00851D61" w:rsidRDefault="00B347FB" w:rsidP="001E0326">
            <w:pPr>
              <w:jc w:val="center"/>
              <w:rPr>
                <w:rFonts w:ascii="Arial" w:hAnsi="Arial" w:cs="Arial"/>
                <w:b/>
                <w:sz w:val="18"/>
                <w:szCs w:val="18"/>
              </w:rPr>
            </w:pPr>
            <w:r w:rsidRPr="00851D61">
              <w:rPr>
                <w:rFonts w:ascii="Arial" w:hAnsi="Arial" w:cs="Arial"/>
                <w:b/>
                <w:sz w:val="18"/>
                <w:szCs w:val="18"/>
              </w:rPr>
              <w:t>Vrednost akcije za sklop 5</w:t>
            </w:r>
            <w:r>
              <w:rPr>
                <w:rFonts w:ascii="Arial" w:hAnsi="Arial" w:cs="Arial"/>
                <w:b/>
                <w:sz w:val="18"/>
                <w:szCs w:val="18"/>
              </w:rPr>
              <w:t xml:space="preserve"> V EUR</w:t>
            </w:r>
          </w:p>
        </w:tc>
      </w:tr>
      <w:tr w:rsidR="00B347FB" w14:paraId="06B41D4E" w14:textId="77777777" w:rsidTr="001E032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B3D4D" w14:textId="77777777" w:rsidR="00B347FB" w:rsidRDefault="00B347FB" w:rsidP="001E0326">
            <w:pPr>
              <w:jc w:val="right"/>
            </w:pPr>
            <w:r>
              <w:rPr>
                <w:rFonts w:ascii="Arial" w:hAnsi="Arial" w:cs="Arial"/>
                <w:color w:val="000000"/>
                <w:position w:val="-2"/>
                <w:sz w:val="18"/>
                <w:szCs w:val="18"/>
              </w:rPr>
              <w:t>Akcija - posipanje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B84DF"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14:paraId="262526F2"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vAlign w:val="center"/>
          </w:tcPr>
          <w:p w14:paraId="7A53D3C6"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0462B"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0C78C" w14:textId="77777777" w:rsidR="00B347FB" w:rsidRDefault="00B347FB" w:rsidP="001E0326">
            <w:r>
              <w:rPr>
                <w:rFonts w:ascii="Arial" w:hAnsi="Arial" w:cs="Arial"/>
                <w:color w:val="000000"/>
                <w:position w:val="-2"/>
                <w:sz w:val="18"/>
                <w:szCs w:val="18"/>
              </w:rPr>
              <w:t> </w:t>
            </w:r>
          </w:p>
        </w:tc>
      </w:tr>
      <w:tr w:rsidR="00B347FB" w14:paraId="1F09668D" w14:textId="77777777" w:rsidTr="001E032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4EBD6" w14:textId="77777777" w:rsidR="00B347FB" w:rsidRDefault="00B347FB" w:rsidP="001E0326">
            <w:pPr>
              <w:jc w:val="right"/>
            </w:pPr>
            <w:r>
              <w:rPr>
                <w:rFonts w:ascii="Arial" w:hAnsi="Arial" w:cs="Arial"/>
                <w:color w:val="000000"/>
                <w:position w:val="-2"/>
                <w:sz w:val="18"/>
                <w:szCs w:val="18"/>
              </w:rPr>
              <w:t>Akcija – pluženje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85AEA"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14:paraId="4B74AB9B"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vAlign w:val="center"/>
          </w:tcPr>
          <w:p w14:paraId="55E84907"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664B7"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28BC8" w14:textId="77777777" w:rsidR="00B347FB" w:rsidRDefault="00B347FB" w:rsidP="001E0326">
            <w:r>
              <w:rPr>
                <w:rFonts w:ascii="Arial" w:hAnsi="Arial" w:cs="Arial"/>
                <w:color w:val="000000"/>
                <w:position w:val="-2"/>
                <w:sz w:val="18"/>
                <w:szCs w:val="18"/>
              </w:rPr>
              <w:t> </w:t>
            </w:r>
          </w:p>
        </w:tc>
      </w:tr>
      <w:tr w:rsidR="00B347FB" w14:paraId="408EDD37" w14:textId="77777777" w:rsidTr="001E032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00278" w14:textId="77777777" w:rsidR="00B347FB" w:rsidRDefault="00B347FB" w:rsidP="001E0326">
            <w:pPr>
              <w:jc w:val="right"/>
            </w:pPr>
            <w:r>
              <w:rPr>
                <w:rFonts w:ascii="Arial" w:hAnsi="Arial" w:cs="Arial"/>
                <w:color w:val="000000"/>
                <w:position w:val="-2"/>
                <w:sz w:val="18"/>
                <w:szCs w:val="18"/>
              </w:rPr>
              <w:t>Akcija – pluženje + posip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B87DD"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14:paraId="7778140E"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vAlign w:val="center"/>
          </w:tcPr>
          <w:p w14:paraId="54A65711"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71C4B"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5190C" w14:textId="77777777" w:rsidR="00B347FB" w:rsidRDefault="00B347FB" w:rsidP="001E0326">
            <w:r>
              <w:rPr>
                <w:rFonts w:ascii="Arial" w:hAnsi="Arial" w:cs="Arial"/>
                <w:color w:val="000000"/>
                <w:position w:val="-2"/>
                <w:sz w:val="18"/>
                <w:szCs w:val="18"/>
              </w:rPr>
              <w:t> </w:t>
            </w:r>
          </w:p>
        </w:tc>
      </w:tr>
      <w:tr w:rsidR="00B347FB" w14:paraId="13B6F0AE" w14:textId="77777777" w:rsidTr="001E032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96A7C" w14:textId="77777777" w:rsidR="00B347FB" w:rsidRDefault="00B347FB" w:rsidP="001E0326">
            <w:pPr>
              <w:jc w:val="right"/>
            </w:pPr>
            <w:r>
              <w:rPr>
                <w:rFonts w:ascii="Arial" w:hAnsi="Arial" w:cs="Arial"/>
                <w:color w:val="000000"/>
                <w:position w:val="-2"/>
                <w:sz w:val="18"/>
                <w:szCs w:val="18"/>
              </w:rPr>
              <w:t>Akcija – režijska ura (posip)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6F948"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14:paraId="2395F7A7"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vAlign w:val="center"/>
          </w:tcPr>
          <w:p w14:paraId="4B4A99DC"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D5EBF" w14:textId="77777777" w:rsidR="00B347FB" w:rsidRDefault="00B347FB" w:rsidP="001E03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8865A" w14:textId="77777777" w:rsidR="00B347FB" w:rsidRDefault="00B347FB" w:rsidP="001E0326">
            <w:r>
              <w:rPr>
                <w:rFonts w:ascii="Arial" w:hAnsi="Arial" w:cs="Arial"/>
                <w:color w:val="000000"/>
                <w:position w:val="-2"/>
                <w:sz w:val="18"/>
                <w:szCs w:val="18"/>
              </w:rPr>
              <w:t> </w:t>
            </w:r>
          </w:p>
        </w:tc>
      </w:tr>
      <w:tr w:rsidR="00B347FB" w14:paraId="512CA6F4" w14:textId="77777777" w:rsidTr="001E032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C0FB6" w14:textId="77777777" w:rsidR="00B347FB" w:rsidRDefault="00B347FB" w:rsidP="001E0326">
            <w:pPr>
              <w:jc w:val="right"/>
              <w:rPr>
                <w:rFonts w:ascii="Arial" w:hAnsi="Arial" w:cs="Arial"/>
                <w:color w:val="000000"/>
                <w:position w:val="-2"/>
                <w:sz w:val="18"/>
                <w:szCs w:val="18"/>
              </w:rPr>
            </w:pPr>
            <w:r>
              <w:rPr>
                <w:rFonts w:ascii="Arial" w:hAnsi="Arial" w:cs="Arial"/>
                <w:color w:val="000000"/>
                <w:position w:val="-2"/>
                <w:sz w:val="18"/>
                <w:szCs w:val="18"/>
              </w:rPr>
              <w:t>Akcija – režijska ura (pluženje)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3A46A" w14:textId="77777777" w:rsidR="00B347FB" w:rsidRDefault="00B347FB" w:rsidP="001E032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vAlign w:val="center"/>
          </w:tcPr>
          <w:p w14:paraId="7337548A"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vAlign w:val="center"/>
          </w:tcPr>
          <w:p w14:paraId="2CB330C3"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281C7" w14:textId="77777777" w:rsidR="00B347FB" w:rsidRDefault="00B347FB" w:rsidP="001E032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9A06F" w14:textId="77777777" w:rsidR="00B347FB" w:rsidRDefault="00B347FB" w:rsidP="001E0326">
            <w:pPr>
              <w:rPr>
                <w:rFonts w:ascii="Arial" w:hAnsi="Arial" w:cs="Arial"/>
                <w:color w:val="000000"/>
                <w:position w:val="-2"/>
                <w:sz w:val="18"/>
                <w:szCs w:val="18"/>
              </w:rPr>
            </w:pPr>
          </w:p>
        </w:tc>
      </w:tr>
      <w:tr w:rsidR="00B347FB" w14:paraId="49AFF7EF" w14:textId="77777777" w:rsidTr="001E032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DB662" w14:textId="77777777" w:rsidR="00B347FB" w:rsidRDefault="00B347FB" w:rsidP="001E0326">
            <w:pPr>
              <w:jc w:val="right"/>
              <w:rPr>
                <w:rFonts w:ascii="Arial" w:hAnsi="Arial" w:cs="Arial"/>
                <w:color w:val="000000"/>
                <w:position w:val="-2"/>
                <w:sz w:val="18"/>
                <w:szCs w:val="18"/>
              </w:rPr>
            </w:pPr>
            <w:r>
              <w:rPr>
                <w:rFonts w:ascii="Arial" w:hAnsi="Arial" w:cs="Arial"/>
                <w:color w:val="000000"/>
                <w:position w:val="-2"/>
                <w:sz w:val="18"/>
                <w:szCs w:val="18"/>
              </w:rPr>
              <w:t>Akcija – režijska ura (pluženje + posip + pluženje makadam)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A9BFA" w14:textId="77777777" w:rsidR="00B347FB" w:rsidRDefault="00B347FB" w:rsidP="001E032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vAlign w:val="center"/>
          </w:tcPr>
          <w:p w14:paraId="3DDE9F83"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vAlign w:val="center"/>
          </w:tcPr>
          <w:p w14:paraId="209A2854" w14:textId="77777777" w:rsidR="00B347FB" w:rsidRDefault="00B347FB" w:rsidP="001E032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9D9C8" w14:textId="77777777" w:rsidR="00B347FB" w:rsidRDefault="00B347FB" w:rsidP="001E032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4C17E" w14:textId="77777777" w:rsidR="00B347FB" w:rsidRDefault="00B347FB" w:rsidP="001E0326">
            <w:pPr>
              <w:rPr>
                <w:rFonts w:ascii="Arial" w:hAnsi="Arial" w:cs="Arial"/>
                <w:color w:val="000000"/>
                <w:position w:val="-2"/>
                <w:sz w:val="18"/>
                <w:szCs w:val="18"/>
              </w:rPr>
            </w:pPr>
          </w:p>
        </w:tc>
      </w:tr>
    </w:tbl>
    <w:p w14:paraId="79174A50" w14:textId="77777777" w:rsidR="00B347FB" w:rsidRDefault="00B347FB">
      <w:pPr>
        <w:spacing w:before="225" w:after="225" w:line="240" w:lineRule="auto"/>
        <w:jc w:val="both"/>
        <w:rPr>
          <w:rFonts w:ascii="Arial" w:hAnsi="Arial" w:cs="Arial"/>
          <w:color w:val="000000"/>
          <w:sz w:val="18"/>
          <w:szCs w:val="18"/>
        </w:rPr>
      </w:pPr>
    </w:p>
    <w:p w14:paraId="23D7C320" w14:textId="7EBFBE92" w:rsidR="00B347FB" w:rsidRPr="00B347FB" w:rsidRDefault="00B347FB">
      <w:pPr>
        <w:spacing w:before="225" w:after="225" w:line="240" w:lineRule="auto"/>
        <w:jc w:val="both"/>
        <w:rPr>
          <w:rFonts w:ascii="Arial" w:hAnsi="Arial" w:cs="Arial"/>
          <w:b/>
          <w:bCs/>
          <w:color w:val="000000"/>
          <w:sz w:val="18"/>
          <w:szCs w:val="18"/>
          <w:u w:val="single"/>
        </w:rPr>
      </w:pPr>
      <w:r w:rsidRPr="00B347FB">
        <w:rPr>
          <w:rFonts w:ascii="Arial" w:hAnsi="Arial" w:cs="Arial"/>
          <w:b/>
          <w:bCs/>
          <w:color w:val="000000"/>
          <w:sz w:val="18"/>
          <w:szCs w:val="18"/>
          <w:u w:val="single"/>
        </w:rPr>
        <w:t>Za sklop 6</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B347FB" w14:paraId="0A57DCC7" w14:textId="77777777" w:rsidTr="001E0326">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89446D" w14:textId="77777777" w:rsidR="00B347FB" w:rsidRPr="00555032" w:rsidRDefault="00B347FB" w:rsidP="001E0326">
            <w:pPr>
              <w:jc w:val="center"/>
            </w:pPr>
            <w:r w:rsidRPr="00555032">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12EB14" w14:textId="77777777" w:rsidR="00B347FB" w:rsidRPr="00555032" w:rsidRDefault="00B347FB" w:rsidP="001E0326">
            <w:pPr>
              <w:jc w:val="center"/>
            </w:pPr>
            <w:r w:rsidRPr="00555032">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D1442B" w14:textId="77777777" w:rsidR="00B347FB" w:rsidRPr="00555032" w:rsidRDefault="00B347FB" w:rsidP="001E0326">
            <w:pPr>
              <w:jc w:val="center"/>
            </w:pPr>
            <w:r w:rsidRPr="00555032">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3100A8" w14:textId="77777777" w:rsidR="00B347FB" w:rsidRPr="00555032" w:rsidRDefault="00B347FB" w:rsidP="001E0326">
            <w:pPr>
              <w:jc w:val="center"/>
            </w:pPr>
            <w:r w:rsidRPr="00555032">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F32179" w14:textId="77777777" w:rsidR="00B347FB" w:rsidRPr="00555032" w:rsidRDefault="00B347FB" w:rsidP="001E0326">
            <w:pPr>
              <w:jc w:val="center"/>
            </w:pPr>
            <w:r w:rsidRPr="00555032">
              <w:rPr>
                <w:rFonts w:ascii="Arial" w:hAnsi="Arial" w:cs="Arial"/>
                <w:b/>
                <w:bCs/>
                <w:color w:val="000000"/>
                <w:position w:val="-2"/>
                <w:sz w:val="18"/>
                <w:szCs w:val="18"/>
                <w:shd w:val="clear" w:color="auto" w:fill="D1D1D1"/>
              </w:rPr>
              <w:t>Vrednost z DDV</w:t>
            </w:r>
          </w:p>
        </w:tc>
      </w:tr>
      <w:tr w:rsidR="00B347FB" w14:paraId="6552A5A4" w14:textId="77777777" w:rsidTr="001E032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D6C26" w14:textId="77777777" w:rsidR="00B347FB" w:rsidRPr="00555032" w:rsidRDefault="00B347FB" w:rsidP="00B347FB">
            <w:pPr>
              <w:jc w:val="center"/>
            </w:pPr>
            <w:r w:rsidRPr="00555032">
              <w:rPr>
                <w:rFonts w:ascii="Arial" w:hAnsi="Arial" w:cs="Arial"/>
                <w:color w:val="000000"/>
                <w:position w:val="-2"/>
                <w:sz w:val="18"/>
                <w:szCs w:val="18"/>
              </w:rPr>
              <w:t>Frakcija 1: mešanica (najmanj 40% soli)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AD970" w14:textId="77777777" w:rsidR="00B347FB" w:rsidRPr="00555032" w:rsidRDefault="00B347FB" w:rsidP="00B347FB">
            <w:pPr>
              <w:jc w:val="center"/>
            </w:pPr>
            <w:r w:rsidRPr="00555032">
              <w:rPr>
                <w:rFonts w:ascii="Arial" w:hAnsi="Arial" w:cs="Arial"/>
                <w:color w:val="000000"/>
                <w:position w:val="-2"/>
                <w:sz w:val="18"/>
                <w:szCs w:val="18"/>
              </w:rPr>
              <w:t>Ponudbena za m3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487F0" w14:textId="06D8B3D6" w:rsidR="00B347FB" w:rsidRPr="00555032" w:rsidRDefault="00B347FB" w:rsidP="00B347FB">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FCB65" w14:textId="4277C15A" w:rsidR="00B347FB" w:rsidRPr="00555032" w:rsidRDefault="00B347FB" w:rsidP="00B347FB">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AA6ED" w14:textId="074184C6" w:rsidR="00B347FB" w:rsidRPr="00555032" w:rsidRDefault="00B347FB" w:rsidP="00B347FB">
            <w:pPr>
              <w:jc w:val="center"/>
            </w:pPr>
          </w:p>
        </w:tc>
      </w:tr>
      <w:tr w:rsidR="00B347FB" w14:paraId="6D79C5B5" w14:textId="77777777" w:rsidTr="001E032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972B9" w14:textId="77777777" w:rsidR="00B347FB" w:rsidRPr="00555032" w:rsidRDefault="00B347FB" w:rsidP="00B347FB">
            <w:pPr>
              <w:jc w:val="center"/>
            </w:pPr>
            <w:r w:rsidRPr="00555032">
              <w:rPr>
                <w:rFonts w:ascii="Arial" w:hAnsi="Arial" w:cs="Arial"/>
                <w:color w:val="000000"/>
                <w:position w:val="-2"/>
                <w:sz w:val="18"/>
                <w:szCs w:val="18"/>
              </w:rPr>
              <w:t>Frakcija 2: sol za posipanje - NaCL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2FD7F" w14:textId="77777777" w:rsidR="00B347FB" w:rsidRPr="00555032" w:rsidRDefault="00B347FB" w:rsidP="00B347FB">
            <w:pPr>
              <w:jc w:val="center"/>
            </w:pPr>
            <w:r w:rsidRPr="00555032">
              <w:rPr>
                <w:rFonts w:ascii="Arial" w:hAnsi="Arial" w:cs="Arial"/>
                <w:color w:val="000000"/>
                <w:position w:val="-2"/>
                <w:sz w:val="18"/>
                <w:szCs w:val="18"/>
              </w:rPr>
              <w:t>Ponudbena cena za tono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3C641" w14:textId="778F42B1" w:rsidR="00B347FB" w:rsidRPr="00555032" w:rsidRDefault="00B347FB" w:rsidP="00B347FB">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992A3" w14:textId="4DFE8B4B" w:rsidR="00B347FB" w:rsidRPr="00555032" w:rsidRDefault="00B347FB" w:rsidP="00B347FB">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B6E0C" w14:textId="393293FD" w:rsidR="00B347FB" w:rsidRPr="00555032" w:rsidRDefault="00B347FB" w:rsidP="00B347FB">
            <w:pPr>
              <w:jc w:val="center"/>
            </w:pPr>
          </w:p>
        </w:tc>
      </w:tr>
      <w:tr w:rsidR="00B347FB" w14:paraId="2356F947" w14:textId="77777777" w:rsidTr="001E032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29AA0" w14:textId="77777777" w:rsidR="00B347FB" w:rsidRPr="00555032" w:rsidRDefault="00B347FB" w:rsidP="00B347FB">
            <w:pPr>
              <w:jc w:val="center"/>
              <w:rPr>
                <w:rFonts w:ascii="Arial" w:hAnsi="Arial" w:cs="Arial"/>
                <w:color w:val="000000"/>
                <w:position w:val="-2"/>
                <w:sz w:val="18"/>
                <w:szCs w:val="18"/>
              </w:rPr>
            </w:pPr>
            <w:r w:rsidRPr="00555032">
              <w:rPr>
                <w:rFonts w:ascii="Arial" w:hAnsi="Arial" w:cs="Arial"/>
                <w:color w:val="000000"/>
                <w:position w:val="-2"/>
                <w:sz w:val="18"/>
                <w:szCs w:val="18"/>
              </w:rPr>
              <w:t>Frakcija 3: sipina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2DF4A" w14:textId="77777777" w:rsidR="00B347FB" w:rsidRPr="00555032" w:rsidRDefault="00B347FB" w:rsidP="00B347FB">
            <w:pPr>
              <w:jc w:val="center"/>
              <w:rPr>
                <w:rFonts w:ascii="Arial" w:hAnsi="Arial" w:cs="Arial"/>
                <w:color w:val="000000"/>
                <w:position w:val="-2"/>
                <w:sz w:val="18"/>
                <w:szCs w:val="18"/>
              </w:rPr>
            </w:pPr>
            <w:r w:rsidRPr="00555032">
              <w:rPr>
                <w:rFonts w:ascii="Arial" w:hAnsi="Arial" w:cs="Arial"/>
                <w:color w:val="000000"/>
                <w:position w:val="-2"/>
                <w:sz w:val="18"/>
                <w:szCs w:val="18"/>
              </w:rPr>
              <w:t>Ponudbena cena za m3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CFAC4" w14:textId="77777777" w:rsidR="00B347FB" w:rsidRPr="00555032" w:rsidRDefault="00B347FB" w:rsidP="00B347FB">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D05B9" w14:textId="77777777" w:rsidR="00B347FB" w:rsidRPr="00555032" w:rsidRDefault="00B347FB" w:rsidP="00B347FB">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15FDA" w14:textId="77777777" w:rsidR="00B347FB" w:rsidRPr="00555032" w:rsidRDefault="00B347FB" w:rsidP="00B347FB">
            <w:pPr>
              <w:jc w:val="center"/>
              <w:rPr>
                <w:rFonts w:ascii="Arial" w:hAnsi="Arial" w:cs="Arial"/>
                <w:color w:val="000000"/>
                <w:position w:val="-2"/>
                <w:sz w:val="18"/>
                <w:szCs w:val="18"/>
              </w:rPr>
            </w:pPr>
          </w:p>
        </w:tc>
      </w:tr>
    </w:tbl>
    <w:p w14:paraId="536156AE" w14:textId="42FA95EC" w:rsidR="00500AF9" w:rsidRDefault="004E24E3">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w:t>
      </w:r>
      <w:r w:rsidR="00B347FB">
        <w:rPr>
          <w:rFonts w:ascii="Arial" w:hAnsi="Arial" w:cs="Arial"/>
          <w:color w:val="000000"/>
          <w:sz w:val="18"/>
          <w:szCs w:val="18"/>
        </w:rPr>
        <w:t>ih</w:t>
      </w:r>
      <w:r>
        <w:rPr>
          <w:rFonts w:ascii="Arial" w:hAnsi="Arial" w:cs="Arial"/>
          <w:color w:val="000000"/>
          <w:sz w:val="18"/>
          <w:szCs w:val="18"/>
        </w:rPr>
        <w:t xml:space="preserve"> določen</w:t>
      </w:r>
      <w:r w:rsidR="00B347FB">
        <w:rPr>
          <w:rFonts w:ascii="Arial" w:hAnsi="Arial" w:cs="Arial"/>
          <w:color w:val="000000"/>
          <w:sz w:val="18"/>
          <w:szCs w:val="18"/>
        </w:rPr>
        <w:t>ih</w:t>
      </w:r>
      <w:r>
        <w:rPr>
          <w:rFonts w:ascii="Arial" w:hAnsi="Arial" w:cs="Arial"/>
          <w:color w:val="000000"/>
          <w:sz w:val="18"/>
          <w:szCs w:val="18"/>
        </w:rPr>
        <w:t xml:space="preserve"> v razpisni dokumentaciji.  </w:t>
      </w:r>
    </w:p>
    <w:p w14:paraId="2256501C" w14:textId="644C16B0" w:rsidR="00B347FB" w:rsidRDefault="00B347FB">
      <w:pPr>
        <w:spacing w:before="225" w:after="225" w:line="240" w:lineRule="auto"/>
        <w:jc w:val="both"/>
        <w:rPr>
          <w:rFonts w:ascii="Arial" w:hAnsi="Arial" w:cs="Arial"/>
          <w:color w:val="000000"/>
          <w:sz w:val="18"/>
          <w:szCs w:val="18"/>
        </w:rPr>
      </w:pPr>
    </w:p>
    <w:p w14:paraId="4EF5C470" w14:textId="50598D26" w:rsidR="00B347FB" w:rsidRDefault="00B347FB">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III. Ostali ponderji </w:t>
      </w:r>
      <w:r w:rsidRPr="00B347FB">
        <w:rPr>
          <w:rFonts w:ascii="Arial" w:hAnsi="Arial" w:cs="Arial"/>
          <w:color w:val="000000"/>
          <w:sz w:val="18"/>
          <w:szCs w:val="18"/>
        </w:rPr>
        <w:t>(relevantno za sklope od 1 do 6)</w:t>
      </w:r>
    </w:p>
    <w:p w14:paraId="114C728E" w14:textId="06AAF369" w:rsidR="00B347FB" w:rsidRDefault="00B347FB" w:rsidP="00B347FB">
      <w:pPr>
        <w:spacing w:before="225" w:after="225" w:line="240" w:lineRule="auto"/>
        <w:jc w:val="both"/>
      </w:pPr>
      <w:r>
        <w:rPr>
          <w:rFonts w:ascii="Arial" w:hAnsi="Arial" w:cs="Arial"/>
          <w:b/>
          <w:bCs/>
          <w:color w:val="000000"/>
          <w:sz w:val="18"/>
          <w:szCs w:val="18"/>
        </w:rPr>
        <w:t>Lokacija, kjer ima oziroma bo imel ponudnik stacionirana vozila in opremo za izvajanje vzdrževanja</w:t>
      </w:r>
    </w:p>
    <w:p w14:paraId="3CD3715A" w14:textId="77777777" w:rsidR="00B347FB" w:rsidRDefault="00B347FB" w:rsidP="00B347FB">
      <w:pPr>
        <w:spacing w:before="225" w:after="225" w:line="240" w:lineRule="auto"/>
        <w:jc w:val="both"/>
      </w:pPr>
      <w:r>
        <w:rPr>
          <w:rFonts w:ascii="Arial" w:hAnsi="Arial" w:cs="Arial"/>
          <w:b/>
          <w:bCs/>
          <w:color w:val="000000"/>
          <w:sz w:val="18"/>
          <w:szCs w:val="18"/>
        </w:rPr>
        <w:t>_ _ _ _ _ _ _ _ _ _ _ _ _ _ _ _ _ _ _ _ _ _ _ _ _ _ _ _ _ _ _ _ _ _ _ _ _ _ _ _ _ _ _ _ _ _ _ _ _ _ _ _ _ _ _ _ _ _ _ _  </w:t>
      </w:r>
    </w:p>
    <w:p w14:paraId="16B05347" w14:textId="77777777" w:rsidR="00B347FB" w:rsidRDefault="00B347FB" w:rsidP="00B347FB">
      <w:pPr>
        <w:spacing w:before="225" w:after="225" w:line="240" w:lineRule="auto"/>
        <w:jc w:val="both"/>
        <w:rPr>
          <w:rFonts w:ascii="Arial" w:hAnsi="Arial" w:cs="Arial"/>
          <w:color w:val="000000"/>
          <w:sz w:val="18"/>
          <w:szCs w:val="18"/>
        </w:rPr>
      </w:pPr>
    </w:p>
    <w:p w14:paraId="05778C82" w14:textId="66A6BC9A" w:rsidR="00B347FB" w:rsidRDefault="00B347FB" w:rsidP="00B347FB">
      <w:pPr>
        <w:spacing w:before="225" w:after="225" w:line="240" w:lineRule="auto"/>
        <w:jc w:val="both"/>
      </w:pPr>
      <w:r>
        <w:rPr>
          <w:rFonts w:ascii="Arial" w:hAnsi="Arial" w:cs="Arial"/>
          <w:b/>
          <w:bCs/>
          <w:color w:val="000000"/>
          <w:sz w:val="18"/>
          <w:szCs w:val="18"/>
        </w:rPr>
        <w:t>IPoznavanje terena (Ponder 3) – ponudnik navede na katerih relacijah je izvajal storitve zimske službe v preteklih sezonah</w:t>
      </w:r>
    </w:p>
    <w:p w14:paraId="5656162A" w14:textId="77777777" w:rsidR="00B347FB" w:rsidRDefault="00B347FB" w:rsidP="00B347FB">
      <w:pPr>
        <w:spacing w:before="225" w:after="225" w:line="240" w:lineRule="auto"/>
        <w:jc w:val="both"/>
      </w:pPr>
      <w:r>
        <w:rPr>
          <w:rFonts w:ascii="Arial" w:hAnsi="Arial" w:cs="Arial"/>
          <w:b/>
          <w:bCs/>
          <w:color w:val="000000"/>
          <w:sz w:val="18"/>
          <w:szCs w:val="18"/>
        </w:rPr>
        <w:t>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w:t>
      </w:r>
    </w:p>
    <w:p w14:paraId="1688B85C" w14:textId="77777777" w:rsidR="00B347FB" w:rsidRDefault="00B347FB">
      <w:pPr>
        <w:spacing w:before="225" w:after="225" w:line="240" w:lineRule="auto"/>
        <w:jc w:val="both"/>
        <w:rPr>
          <w:rFonts w:ascii="Arial" w:hAnsi="Arial" w:cs="Arial"/>
          <w:b/>
          <w:bCs/>
          <w:color w:val="000000"/>
          <w:sz w:val="18"/>
          <w:szCs w:val="18"/>
        </w:rPr>
      </w:pPr>
    </w:p>
    <w:p w14:paraId="244C321C" w14:textId="77777777" w:rsidR="00B347FB" w:rsidRDefault="004E24E3">
      <w:pPr>
        <w:spacing w:before="225" w:after="225" w:line="240" w:lineRule="auto"/>
        <w:jc w:val="both"/>
        <w:rPr>
          <w:rFonts w:ascii="Arial" w:hAnsi="Arial" w:cs="Arial"/>
          <w:color w:val="000000"/>
          <w:sz w:val="18"/>
          <w:szCs w:val="18"/>
        </w:rPr>
      </w:pPr>
      <w:r>
        <w:rPr>
          <w:rFonts w:ascii="Arial" w:hAnsi="Arial" w:cs="Arial"/>
          <w:b/>
          <w:bCs/>
          <w:color w:val="000000"/>
          <w:sz w:val="18"/>
          <w:szCs w:val="18"/>
        </w:rPr>
        <w:t>I</w:t>
      </w:r>
      <w:r w:rsidR="00B347FB">
        <w:rPr>
          <w:rFonts w:ascii="Arial" w:hAnsi="Arial" w:cs="Arial"/>
          <w:b/>
          <w:bCs/>
          <w:color w:val="000000"/>
          <w:sz w:val="18"/>
          <w:szCs w:val="18"/>
        </w:rPr>
        <w:t>V</w:t>
      </w:r>
      <w:r>
        <w:rPr>
          <w:rFonts w:ascii="Arial" w:hAnsi="Arial" w:cs="Arial"/>
          <w:b/>
          <w:bCs/>
          <w:color w:val="000000"/>
          <w:sz w:val="18"/>
          <w:szCs w:val="18"/>
        </w:rPr>
        <w:t>. Rok veljavnosti ponudb</w:t>
      </w:r>
      <w:r w:rsidRPr="00B347FB">
        <w:rPr>
          <w:rFonts w:ascii="Arial" w:hAnsi="Arial" w:cs="Arial"/>
          <w:b/>
          <w:bCs/>
          <w:color w:val="000000"/>
          <w:sz w:val="18"/>
          <w:szCs w:val="18"/>
        </w:rPr>
        <w:t>e</w:t>
      </w:r>
      <w:r>
        <w:rPr>
          <w:rFonts w:ascii="Arial" w:hAnsi="Arial" w:cs="Arial"/>
          <w:color w:val="000000"/>
          <w:sz w:val="18"/>
          <w:szCs w:val="18"/>
        </w:rPr>
        <w:t> </w:t>
      </w:r>
    </w:p>
    <w:p w14:paraId="584739BC" w14:textId="6213951C" w:rsidR="00500AF9" w:rsidRDefault="004E24E3">
      <w:pPr>
        <w:spacing w:before="225" w:after="225" w:line="240" w:lineRule="auto"/>
        <w:jc w:val="both"/>
      </w:pPr>
      <w:r>
        <w:rPr>
          <w:rFonts w:ascii="Arial" w:hAnsi="Arial" w:cs="Arial"/>
          <w:color w:val="000000"/>
          <w:sz w:val="18"/>
          <w:szCs w:val="18"/>
        </w:rPr>
        <w:t>Ponudba velja najmanj 90 dni od roka za predložitev ponudb.</w:t>
      </w:r>
    </w:p>
    <w:p w14:paraId="3F7ECA0C" w14:textId="77777777" w:rsidR="00500AF9" w:rsidRDefault="004E24E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53A783E" w14:textId="77777777" w:rsidR="00B347FB" w:rsidRDefault="00B347FB">
      <w:pPr>
        <w:spacing w:before="225" w:after="225" w:line="240" w:lineRule="auto"/>
        <w:jc w:val="both"/>
        <w:rPr>
          <w:rFonts w:ascii="Arial" w:hAnsi="Arial" w:cs="Arial"/>
          <w:color w:val="000000"/>
          <w:sz w:val="18"/>
          <w:szCs w:val="18"/>
        </w:rPr>
      </w:pPr>
    </w:p>
    <w:p w14:paraId="7E1A05A6" w14:textId="175A6057" w:rsidR="00500AF9" w:rsidRDefault="004E24E3">
      <w:pPr>
        <w:spacing w:before="225" w:after="225" w:line="240" w:lineRule="auto"/>
        <w:jc w:val="both"/>
      </w:pPr>
      <w:r>
        <w:rPr>
          <w:rFonts w:ascii="Arial" w:hAnsi="Arial" w:cs="Arial"/>
          <w:b/>
          <w:bCs/>
          <w:color w:val="000000"/>
          <w:sz w:val="18"/>
          <w:szCs w:val="18"/>
        </w:rPr>
        <w:t>V. Podatki o plačilu </w:t>
      </w:r>
    </w:p>
    <w:p w14:paraId="4757A299" w14:textId="77777777" w:rsidR="00500AF9" w:rsidRDefault="004E24E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80593A3" w14:textId="77777777" w:rsidR="00500AF9" w:rsidRDefault="004E24E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364EACB" w14:textId="77777777" w:rsidR="00500AF9" w:rsidRDefault="004E24E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1901D67" w14:textId="77777777" w:rsidR="00500AF9" w:rsidRDefault="004E24E3">
      <w:pPr>
        <w:spacing w:after="0" w:line="240" w:lineRule="auto"/>
        <w:jc w:val="both"/>
      </w:pPr>
      <w:r>
        <w:rPr>
          <w:rFonts w:ascii="Arial" w:hAnsi="Arial" w:cs="Arial"/>
          <w:color w:val="000000"/>
          <w:sz w:val="18"/>
          <w:szCs w:val="18"/>
        </w:rPr>
        <w:t>  </w:t>
      </w:r>
    </w:p>
    <w:p w14:paraId="30C4BFFA" w14:textId="012EB6DC" w:rsidR="00500AF9" w:rsidRDefault="004E24E3">
      <w:pPr>
        <w:pageBreakBefore/>
        <w:spacing w:before="225" w:after="225" w:line="240" w:lineRule="auto"/>
        <w:jc w:val="both"/>
      </w:pPr>
      <w:r>
        <w:rPr>
          <w:rFonts w:ascii="Arial" w:hAnsi="Arial" w:cs="Arial"/>
          <w:b/>
          <w:bCs/>
          <w:color w:val="000000"/>
          <w:sz w:val="18"/>
          <w:szCs w:val="18"/>
        </w:rPr>
        <w:lastRenderedPageBreak/>
        <w:t>V</w:t>
      </w:r>
      <w:r w:rsidR="00B347FB">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00AF9" w14:paraId="4DF275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59F35" w14:textId="77777777" w:rsidR="00500AF9" w:rsidRDefault="004E24E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96F5E" w14:textId="77777777" w:rsidR="00500AF9" w:rsidRDefault="004E24E3">
            <w:r>
              <w:rPr>
                <w:rFonts w:ascii="Arial" w:hAnsi="Arial" w:cs="Arial"/>
                <w:color w:val="000000"/>
                <w:position w:val="-2"/>
                <w:sz w:val="18"/>
                <w:szCs w:val="18"/>
              </w:rPr>
              <w:t> </w:t>
            </w:r>
          </w:p>
        </w:tc>
      </w:tr>
      <w:tr w:rsidR="00500AF9" w14:paraId="5E640B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8F3E8B" w14:textId="77777777" w:rsidR="00500AF9" w:rsidRDefault="004E24E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F4EEF" w14:textId="77777777" w:rsidR="00500AF9" w:rsidRDefault="004E24E3">
            <w:r>
              <w:rPr>
                <w:rFonts w:ascii="Arial" w:hAnsi="Arial" w:cs="Arial"/>
                <w:color w:val="000000"/>
                <w:position w:val="-2"/>
                <w:sz w:val="18"/>
                <w:szCs w:val="18"/>
              </w:rPr>
              <w:t> </w:t>
            </w:r>
          </w:p>
        </w:tc>
      </w:tr>
      <w:tr w:rsidR="00500AF9" w14:paraId="19E74A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06F995" w14:textId="77777777" w:rsidR="00500AF9" w:rsidRDefault="004E24E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1A944" w14:textId="77777777" w:rsidR="00500AF9" w:rsidRDefault="004E24E3">
            <w:r>
              <w:rPr>
                <w:rFonts w:ascii="Arial" w:hAnsi="Arial" w:cs="Arial"/>
                <w:color w:val="000000"/>
                <w:position w:val="-2"/>
                <w:sz w:val="18"/>
                <w:szCs w:val="18"/>
              </w:rPr>
              <w:t> </w:t>
            </w:r>
          </w:p>
        </w:tc>
      </w:tr>
      <w:tr w:rsidR="00500AF9" w14:paraId="4DA2CE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315868" w14:textId="77777777" w:rsidR="00500AF9" w:rsidRDefault="004E24E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97B7A" w14:textId="77777777" w:rsidR="00500AF9" w:rsidRDefault="004E24E3">
            <w:r>
              <w:rPr>
                <w:rFonts w:ascii="Arial" w:hAnsi="Arial" w:cs="Arial"/>
                <w:color w:val="000000"/>
                <w:position w:val="-2"/>
                <w:sz w:val="18"/>
                <w:szCs w:val="18"/>
              </w:rPr>
              <w:t> </w:t>
            </w:r>
          </w:p>
        </w:tc>
      </w:tr>
      <w:tr w:rsidR="00500AF9" w14:paraId="5AA1D1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CBE8BC" w14:textId="77777777" w:rsidR="00500AF9" w:rsidRDefault="004E24E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C7F71" w14:textId="77777777" w:rsidR="00500AF9" w:rsidRDefault="004E24E3">
            <w:r>
              <w:rPr>
                <w:rFonts w:ascii="Arial" w:hAnsi="Arial" w:cs="Arial"/>
                <w:color w:val="000000"/>
                <w:position w:val="-2"/>
                <w:sz w:val="18"/>
                <w:szCs w:val="18"/>
              </w:rPr>
              <w:t> </w:t>
            </w:r>
          </w:p>
        </w:tc>
      </w:tr>
      <w:tr w:rsidR="00500AF9" w14:paraId="29060F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9C949" w14:textId="77777777" w:rsidR="00500AF9" w:rsidRDefault="004E24E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BA997" w14:textId="77777777" w:rsidR="00500AF9" w:rsidRDefault="004E24E3">
            <w:r>
              <w:rPr>
                <w:rFonts w:ascii="Arial" w:hAnsi="Arial" w:cs="Arial"/>
                <w:color w:val="000000"/>
                <w:position w:val="-2"/>
                <w:sz w:val="18"/>
                <w:szCs w:val="18"/>
              </w:rPr>
              <w:t> </w:t>
            </w:r>
          </w:p>
        </w:tc>
      </w:tr>
      <w:tr w:rsidR="00500AF9" w14:paraId="7C9B6E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84CF5D" w14:textId="77777777" w:rsidR="00500AF9" w:rsidRDefault="004E24E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401F2" w14:textId="77777777" w:rsidR="00500AF9" w:rsidRDefault="004E24E3">
            <w:r>
              <w:rPr>
                <w:rFonts w:ascii="Arial" w:hAnsi="Arial" w:cs="Arial"/>
                <w:color w:val="000000"/>
                <w:position w:val="-2"/>
                <w:sz w:val="18"/>
                <w:szCs w:val="18"/>
              </w:rPr>
              <w:t> </w:t>
            </w:r>
          </w:p>
        </w:tc>
      </w:tr>
      <w:tr w:rsidR="00500AF9" w14:paraId="5FE5A8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F64BC" w14:textId="77777777" w:rsidR="00500AF9" w:rsidRDefault="004E24E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86920" w14:textId="77777777" w:rsidR="00500AF9" w:rsidRDefault="004E24E3">
            <w:r>
              <w:rPr>
                <w:rFonts w:ascii="Arial" w:hAnsi="Arial" w:cs="Arial"/>
                <w:color w:val="000000"/>
                <w:position w:val="-2"/>
                <w:sz w:val="18"/>
                <w:szCs w:val="18"/>
              </w:rPr>
              <w:t> </w:t>
            </w:r>
          </w:p>
        </w:tc>
      </w:tr>
      <w:tr w:rsidR="00500AF9" w14:paraId="5D2E8C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1C35C" w14:textId="77777777" w:rsidR="00500AF9" w:rsidRDefault="004E24E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068BA" w14:textId="77777777" w:rsidR="00500AF9" w:rsidRDefault="004E24E3">
            <w:r>
              <w:rPr>
                <w:rFonts w:ascii="Arial" w:hAnsi="Arial" w:cs="Arial"/>
                <w:color w:val="000000"/>
                <w:position w:val="-2"/>
                <w:sz w:val="18"/>
                <w:szCs w:val="18"/>
              </w:rPr>
              <w:t> </w:t>
            </w:r>
          </w:p>
        </w:tc>
      </w:tr>
      <w:tr w:rsidR="00500AF9" w14:paraId="70F438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83810" w14:textId="77777777" w:rsidR="00500AF9" w:rsidRDefault="004E24E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BA776" w14:textId="77777777" w:rsidR="00500AF9" w:rsidRDefault="004E24E3">
            <w:r>
              <w:rPr>
                <w:rFonts w:ascii="Arial" w:hAnsi="Arial" w:cs="Arial"/>
                <w:color w:val="000000"/>
                <w:position w:val="-2"/>
                <w:sz w:val="18"/>
                <w:szCs w:val="18"/>
              </w:rPr>
              <w:t> </w:t>
            </w:r>
          </w:p>
        </w:tc>
      </w:tr>
      <w:tr w:rsidR="00500AF9" w14:paraId="2CD0D1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1730EC" w14:textId="77777777" w:rsidR="00500AF9" w:rsidRDefault="004E24E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CC4A5" w14:textId="77777777" w:rsidR="00500AF9" w:rsidRDefault="004E24E3">
            <w:r>
              <w:rPr>
                <w:rFonts w:ascii="Arial" w:hAnsi="Arial" w:cs="Arial"/>
                <w:color w:val="000000"/>
                <w:position w:val="-2"/>
                <w:sz w:val="18"/>
                <w:szCs w:val="18"/>
              </w:rPr>
              <w:t> </w:t>
            </w:r>
          </w:p>
        </w:tc>
      </w:tr>
      <w:tr w:rsidR="00500AF9" w14:paraId="196BAD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1123DE" w14:textId="77777777" w:rsidR="00500AF9" w:rsidRDefault="004E24E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9E825" w14:textId="77777777" w:rsidR="00500AF9" w:rsidRDefault="004E24E3">
            <w:r>
              <w:rPr>
                <w:rFonts w:ascii="Arial" w:hAnsi="Arial" w:cs="Arial"/>
                <w:color w:val="000000"/>
                <w:position w:val="-2"/>
                <w:sz w:val="18"/>
                <w:szCs w:val="18"/>
              </w:rPr>
              <w:t> </w:t>
            </w:r>
          </w:p>
        </w:tc>
      </w:tr>
      <w:tr w:rsidR="00500AF9" w14:paraId="41625F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A73CB" w14:textId="77777777" w:rsidR="00500AF9" w:rsidRDefault="004E24E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91187" w14:textId="77777777" w:rsidR="00500AF9" w:rsidRDefault="004E24E3">
            <w:r>
              <w:rPr>
                <w:rFonts w:ascii="Arial" w:hAnsi="Arial" w:cs="Arial"/>
                <w:color w:val="000000"/>
                <w:position w:val="-2"/>
                <w:sz w:val="18"/>
                <w:szCs w:val="18"/>
              </w:rPr>
              <w:t> </w:t>
            </w:r>
          </w:p>
        </w:tc>
      </w:tr>
    </w:tbl>
    <w:p w14:paraId="75FB796E" w14:textId="77777777" w:rsidR="00500AF9" w:rsidRDefault="00500AF9"/>
    <w:tbl>
      <w:tblPr>
        <w:tblStyle w:val="NormalTablePHPDOCX"/>
        <w:tblW w:w="8745" w:type="dxa"/>
        <w:tblInd w:w="108" w:type="dxa"/>
        <w:tblLook w:val="04A0" w:firstRow="1" w:lastRow="0" w:firstColumn="1" w:lastColumn="0" w:noHBand="0" w:noVBand="1"/>
      </w:tblPr>
      <w:tblGrid>
        <w:gridCol w:w="4080"/>
        <w:gridCol w:w="4665"/>
      </w:tblGrid>
      <w:tr w:rsidR="00500AF9" w14:paraId="632F75A9" w14:textId="77777777">
        <w:tc>
          <w:tcPr>
            <w:tcW w:w="4080" w:type="dxa"/>
            <w:gridSpan w:val="2"/>
            <w:tcMar>
              <w:top w:w="75" w:type="dxa"/>
              <w:bottom w:w="75" w:type="dxa"/>
            </w:tcMar>
            <w:vAlign w:val="center"/>
          </w:tcPr>
          <w:p w14:paraId="4B6E57E9" w14:textId="77777777" w:rsidR="00500AF9" w:rsidRDefault="004E24E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00AF9" w14:paraId="1C23B50B" w14:textId="77777777">
        <w:tc>
          <w:tcPr>
            <w:tcW w:w="4080" w:type="dxa"/>
            <w:tcMar>
              <w:top w:w="75" w:type="dxa"/>
              <w:bottom w:w="75" w:type="dxa"/>
            </w:tcMar>
            <w:vAlign w:val="center"/>
          </w:tcPr>
          <w:p w14:paraId="2EC1C371"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5A7380DE" w14:textId="77777777" w:rsidR="00500AF9" w:rsidRDefault="004E24E3">
            <w:pPr>
              <w:jc w:val="center"/>
            </w:pPr>
            <w:r>
              <w:rPr>
                <w:rFonts w:ascii="Arial" w:hAnsi="Arial" w:cs="Arial"/>
                <w:color w:val="000000"/>
                <w:position w:val="-2"/>
                <w:sz w:val="18"/>
                <w:szCs w:val="18"/>
              </w:rPr>
              <w:t>Ime in priimek: _____________________</w:t>
            </w:r>
          </w:p>
        </w:tc>
      </w:tr>
      <w:tr w:rsidR="00500AF9" w14:paraId="7F6A37D0" w14:textId="77777777">
        <w:tc>
          <w:tcPr>
            <w:tcW w:w="4080" w:type="dxa"/>
            <w:tcMar>
              <w:top w:w="75" w:type="dxa"/>
              <w:bottom w:w="75" w:type="dxa"/>
            </w:tcMar>
            <w:vAlign w:val="center"/>
          </w:tcPr>
          <w:p w14:paraId="20E52C28"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12DBC71C" w14:textId="77777777" w:rsidR="00500AF9" w:rsidRDefault="00500AF9"/>
          <w:p w14:paraId="14724914" w14:textId="77777777" w:rsidR="00500AF9" w:rsidRDefault="004E24E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8EC2591" w14:textId="77777777" w:rsidR="00500AF9" w:rsidRDefault="004E24E3">
      <w:pPr>
        <w:spacing w:before="225" w:after="225" w:line="240" w:lineRule="auto"/>
        <w:jc w:val="both"/>
        <w:sectPr w:rsidR="00500AF9" w:rsidSect="006E7A2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066A0106"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BB5F263" w14:textId="77777777" w:rsidR="00252358" w:rsidRPr="00252358" w:rsidRDefault="00E91C19" w:rsidP="00252358"/>
    <w:p w14:paraId="7E208412"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077AB03" w14:textId="77777777" w:rsidR="00EB2A75" w:rsidRDefault="00E91C19" w:rsidP="00EB2A75">
      <w:pPr>
        <w:spacing w:after="120"/>
        <w:rPr>
          <w:rFonts w:ascii="Arial" w:hAnsi="Arial" w:cs="Arial"/>
        </w:rPr>
      </w:pPr>
    </w:p>
    <w:p w14:paraId="49E87153" w14:textId="3E4B952D" w:rsidR="00500AF9" w:rsidRDefault="004E24E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izvajalcev storitev zimske službe in dobavitelja posipnih materialov za izvajanje zimske službe</w:t>
      </w:r>
      <w:r>
        <w:rPr>
          <w:rFonts w:ascii="Arial" w:hAnsi="Arial" w:cs="Arial"/>
          <w:color w:val="000000"/>
          <w:sz w:val="18"/>
          <w:szCs w:val="18"/>
        </w:rPr>
        <w:t>«</w:t>
      </w:r>
      <w:r w:rsidR="00B347FB">
        <w:rPr>
          <w:rFonts w:ascii="Arial" w:hAnsi="Arial" w:cs="Arial"/>
          <w:color w:val="000000"/>
          <w:sz w:val="18"/>
          <w:szCs w:val="18"/>
        </w:rPr>
        <w:t>, kjer oddajamo ponudbo za sklop/e: _____________</w:t>
      </w:r>
    </w:p>
    <w:p w14:paraId="755051D2" w14:textId="77777777" w:rsidR="00500AF9" w:rsidRDefault="004E24E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55FC8DF" w14:textId="77777777" w:rsidR="00500AF9" w:rsidRDefault="004E24E3">
      <w:pPr>
        <w:spacing w:before="225" w:after="225" w:line="240" w:lineRule="auto"/>
        <w:jc w:val="both"/>
      </w:pPr>
      <w:r>
        <w:rPr>
          <w:rFonts w:ascii="Arial" w:hAnsi="Arial" w:cs="Arial"/>
          <w:i/>
          <w:iCs/>
          <w:color w:val="000000"/>
          <w:sz w:val="18"/>
          <w:szCs w:val="18"/>
        </w:rPr>
        <w:t>(naziv ponudnika, partnerja v skupni ponudbi)</w:t>
      </w:r>
    </w:p>
    <w:p w14:paraId="66A9D5EC" w14:textId="77777777" w:rsidR="00500AF9" w:rsidRDefault="004E24E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00AF9" w14:paraId="7B3F5D32" w14:textId="77777777">
        <w:tc>
          <w:tcPr>
            <w:tcW w:w="0" w:type="auto"/>
            <w:tcMar>
              <w:top w:w="0" w:type="auto"/>
              <w:bottom w:w="0" w:type="auto"/>
            </w:tcMar>
          </w:tcPr>
          <w:p w14:paraId="5A9D3CC7" w14:textId="77777777" w:rsidR="00B347FB" w:rsidRDefault="004E24E3" w:rsidP="004E24E3">
            <w:pPr>
              <w:numPr>
                <w:ilvl w:val="0"/>
                <w:numId w:val="1"/>
              </w:numPr>
              <w:ind w:left="714" w:hanging="357"/>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CEAB3C8"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9E9CEFE"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8052A2A"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67F8A00"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181ECA8"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6C22C8E"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43069C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javno naročilo izvajali s strokovno usposobljenimi delavci oziroma kadrom;</w:t>
            </w:r>
          </w:p>
          <w:p w14:paraId="5830AEE4"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 primeru zamenjave priglašenih podizvajalcev ali priglašenih kadrov pred njihovo menjavo pridobili pisno soglasje naročnika;</w:t>
            </w:r>
          </w:p>
          <w:p w14:paraId="148B16B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 primeru uvedbe novih podizvajalcev, ki niso priglašeni v ponudbi, predhodno pridobili pisno soglasje naročnika;</w:t>
            </w:r>
          </w:p>
          <w:p w14:paraId="082DC1EA"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bodo vsi novi podizvajalci, ki niso navedeni v ponudbi, izpolnjevali vse naročnikove pogoje, ki jih morajo izpolnjevati podizvajalci;</w:t>
            </w:r>
          </w:p>
          <w:p w14:paraId="60D28EBA"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C40712C"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bodo vsi zamenjani kadri ob morebitni menjavi izpolnjevali kadrovske pogoje, ki jih je določil naročnik v razpisni dokumentaciji;</w:t>
            </w:r>
          </w:p>
          <w:p w14:paraId="6CCDE3B4"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548DB49"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predložili vsa zahtevana zavarovanja posla;</w:t>
            </w:r>
          </w:p>
          <w:p w14:paraId="26EEE9A2"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ob izdelavi ponudbe pregledali vso razpoložljivo razpisno dokumentacijo;</w:t>
            </w:r>
          </w:p>
          <w:p w14:paraId="106AD17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v celoti seznanjeni z vso relevantno zakonodajo, ki se upošteva pri oddaji tega javnega naročila;</w:t>
            </w:r>
          </w:p>
          <w:p w14:paraId="17FA5B69"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v celoti seznanjeni z obsegom in zahtevnostjo javnega naročila;</w:t>
            </w:r>
          </w:p>
          <w:p w14:paraId="29FB4257"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bomo vse prevzete obveznosti izpolnili v predpisani količini, kvaliteti in rokih, kot to izhaja iz razpisne dokumentacije za oddajo tega javnega naročila;</w:t>
            </w:r>
          </w:p>
          <w:p w14:paraId="01A9C871"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smo pri sestavi ponudbe upoštevali obveznosti do svojih morebitnih podizvajalcev;</w:t>
            </w:r>
          </w:p>
          <w:p w14:paraId="23A63E51" w14:textId="77777777" w:rsid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za nas ne obstaja absolutna prepoved poslovanja z naročnikom, kot izhaja iz 35. člena ZIntPK;</w:t>
            </w:r>
          </w:p>
          <w:p w14:paraId="1551B953" w14:textId="3C2CF455" w:rsidR="00500AF9" w:rsidRPr="00B347FB" w:rsidRDefault="004E24E3" w:rsidP="004E24E3">
            <w:pPr>
              <w:numPr>
                <w:ilvl w:val="0"/>
                <w:numId w:val="1"/>
              </w:numPr>
              <w:ind w:left="714" w:hanging="357"/>
              <w:jc w:val="both"/>
              <w:rPr>
                <w:rFonts w:ascii="Arial" w:hAnsi="Arial" w:cs="Arial"/>
                <w:color w:val="000000"/>
                <w:sz w:val="18"/>
                <w:szCs w:val="18"/>
              </w:rPr>
            </w:pPr>
            <w:r w:rsidRPr="00B347FB">
              <w:rPr>
                <w:rFonts w:ascii="Arial" w:hAnsi="Arial" w:cs="Arial"/>
                <w:color w:val="000000"/>
                <w:sz w:val="18"/>
                <w:szCs w:val="18"/>
              </w:rPr>
              <w:t>so navedeni podatki v ponudbi in prilogah resnični in verodostojni.</w:t>
            </w:r>
          </w:p>
        </w:tc>
      </w:tr>
    </w:tbl>
    <w:p w14:paraId="48E74245" w14:textId="77777777" w:rsidR="00500AF9" w:rsidRDefault="004E24E3">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00AF9" w14:paraId="5E66ED5F" w14:textId="77777777">
        <w:tc>
          <w:tcPr>
            <w:tcW w:w="0" w:type="auto"/>
            <w:tcMar>
              <w:top w:w="0" w:type="auto"/>
              <w:bottom w:w="0" w:type="auto"/>
            </w:tcMar>
          </w:tcPr>
          <w:p w14:paraId="6AE63BB0"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D8CBAFD"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AEE2CB0"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E353F4A"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BC9F48A"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B7393C"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91B8A3E"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0931F08"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71A135B"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E654C4C"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F2CD476"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5DFBB0C"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317AD7A" w14:textId="77777777" w:rsidR="00500AF9" w:rsidRDefault="004E24E3" w:rsidP="004E24E3">
            <w:pPr>
              <w:numPr>
                <w:ilvl w:val="0"/>
                <w:numId w:val="2"/>
              </w:numPr>
              <w:ind w:left="714" w:hanging="357"/>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DAD3D5D" w14:textId="77777777" w:rsidR="00500AF9" w:rsidRDefault="004E24E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A17E92E" w14:textId="77777777" w:rsidR="00500AF9" w:rsidRDefault="004E24E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Izbira izvajalcev storitev zimske službe in dobavitelja posipnih materialov za izvajanje zimske službe,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2598618"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AF9" w14:paraId="4155C2D4" w14:textId="77777777">
        <w:tc>
          <w:tcPr>
            <w:tcW w:w="2500" w:type="pct"/>
            <w:tcMar>
              <w:top w:w="75" w:type="dxa"/>
              <w:bottom w:w="75" w:type="dxa"/>
            </w:tcMar>
            <w:vAlign w:val="center"/>
          </w:tcPr>
          <w:p w14:paraId="2F7A0E47"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78827F2C" w14:textId="77777777" w:rsidR="00500AF9" w:rsidRDefault="004E24E3">
            <w:r>
              <w:rPr>
                <w:rFonts w:ascii="Arial" w:hAnsi="Arial" w:cs="Arial"/>
                <w:color w:val="000000"/>
                <w:position w:val="-2"/>
                <w:sz w:val="18"/>
                <w:szCs w:val="18"/>
              </w:rPr>
              <w:t>Ime in priimek: _____________________</w:t>
            </w:r>
          </w:p>
        </w:tc>
      </w:tr>
      <w:tr w:rsidR="00500AF9" w14:paraId="1B0490CE" w14:textId="77777777">
        <w:tc>
          <w:tcPr>
            <w:tcW w:w="2500" w:type="pct"/>
            <w:tcMar>
              <w:top w:w="75" w:type="dxa"/>
              <w:bottom w:w="75" w:type="dxa"/>
            </w:tcMar>
            <w:vAlign w:val="center"/>
          </w:tcPr>
          <w:p w14:paraId="122024FF"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76380647" w14:textId="77777777" w:rsidR="00500AF9" w:rsidRDefault="00500AF9"/>
          <w:p w14:paraId="5E55C21C" w14:textId="77777777" w:rsidR="00500AF9" w:rsidRDefault="004E24E3">
            <w:pPr>
              <w:jc w:val="center"/>
            </w:pPr>
            <w:r>
              <w:rPr>
                <w:rFonts w:ascii="Arial" w:hAnsi="Arial" w:cs="Arial"/>
                <w:color w:val="A9A9A9"/>
                <w:position w:val="-2"/>
                <w:sz w:val="18"/>
                <w:szCs w:val="18"/>
              </w:rPr>
              <w:t>(žig in podpis)</w:t>
            </w:r>
          </w:p>
        </w:tc>
      </w:tr>
    </w:tbl>
    <w:p w14:paraId="1933E024" w14:textId="77777777" w:rsidR="00500AF9" w:rsidRDefault="004E24E3">
      <w:pPr>
        <w:spacing w:before="225" w:after="225" w:line="240" w:lineRule="auto"/>
        <w:jc w:val="both"/>
      </w:pPr>
      <w:r>
        <w:rPr>
          <w:rFonts w:ascii="Arial" w:hAnsi="Arial" w:cs="Arial"/>
          <w:color w:val="000000"/>
          <w:sz w:val="18"/>
          <w:szCs w:val="18"/>
        </w:rPr>
        <w:t> </w:t>
      </w:r>
    </w:p>
    <w:p w14:paraId="762A8C7B" w14:textId="77777777" w:rsidR="00500AF9" w:rsidRDefault="00500AF9">
      <w:pPr>
        <w:sectPr w:rsidR="00500AF9" w:rsidSect="006E7A2B">
          <w:footerReference w:type="default" r:id="rId10"/>
          <w:pgSz w:w="11906" w:h="16838"/>
          <w:pgMar w:top="1418" w:right="1418" w:bottom="1418" w:left="1418" w:header="567" w:footer="596" w:gutter="0"/>
          <w:cols w:space="708"/>
          <w:docGrid w:linePitch="360"/>
        </w:sectPr>
      </w:pPr>
    </w:p>
    <w:p w14:paraId="595C4EDB"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54A1148" w14:textId="77777777" w:rsidR="00252358" w:rsidRPr="00252358" w:rsidRDefault="00E91C19" w:rsidP="00252358"/>
    <w:p w14:paraId="4585DC4F"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B61A4C8" w14:textId="77777777" w:rsidR="00EB2A75" w:rsidRDefault="00E91C19" w:rsidP="00EB2A75">
      <w:pPr>
        <w:spacing w:after="120"/>
        <w:rPr>
          <w:rFonts w:ascii="Arial" w:hAnsi="Arial" w:cs="Arial"/>
        </w:rPr>
      </w:pPr>
    </w:p>
    <w:p w14:paraId="2BFB5D95" w14:textId="259BFCDC" w:rsidR="00500AF9" w:rsidRDefault="004E24E3">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541D732" w14:textId="77777777" w:rsidR="00500AF9" w:rsidRDefault="004E24E3">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9E9909A" w14:textId="77777777" w:rsidR="00500AF9" w:rsidRDefault="004E24E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005D2BF5" w14:textId="77777777" w:rsidR="00500AF9" w:rsidRDefault="00500AF9">
      <w:pPr>
        <w:sectPr w:rsidR="00500AF9" w:rsidSect="006E7A2B">
          <w:footerReference w:type="default" r:id="rId11"/>
          <w:pgSz w:w="11906" w:h="16838"/>
          <w:pgMar w:top="1418" w:right="1418" w:bottom="1418" w:left="1418" w:header="567" w:footer="596" w:gutter="0"/>
          <w:cols w:space="708"/>
          <w:docGrid w:linePitch="360"/>
        </w:sectPr>
      </w:pPr>
    </w:p>
    <w:p w14:paraId="116BF879"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62802B6" w14:textId="77777777" w:rsidR="00252358" w:rsidRPr="00252358" w:rsidRDefault="00E91C19" w:rsidP="00252358"/>
    <w:p w14:paraId="77FCF6A2"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E8E9445" w14:textId="77777777" w:rsidR="00EB2A75" w:rsidRDefault="00E91C19" w:rsidP="00EB2A75">
      <w:pPr>
        <w:spacing w:after="120"/>
        <w:rPr>
          <w:rFonts w:ascii="Arial" w:hAnsi="Arial" w:cs="Arial"/>
        </w:rPr>
      </w:pPr>
    </w:p>
    <w:p w14:paraId="7EDAF8CC" w14:textId="77777777" w:rsidR="00500AF9" w:rsidRDefault="004E24E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00AF9" w14:paraId="4FD82B13" w14:textId="77777777">
        <w:tc>
          <w:tcPr>
            <w:tcW w:w="0" w:type="auto"/>
            <w:tcMar>
              <w:top w:w="0" w:type="auto"/>
              <w:bottom w:w="0" w:type="auto"/>
            </w:tcMar>
          </w:tcPr>
          <w:p w14:paraId="3187B33B" w14:textId="77777777" w:rsidR="00500AF9" w:rsidRDefault="004E24E3" w:rsidP="004E24E3">
            <w:pPr>
              <w:numPr>
                <w:ilvl w:val="0"/>
                <w:numId w:val="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DF3A17F" w14:textId="77777777" w:rsidR="00500AF9" w:rsidRDefault="004E24E3" w:rsidP="004E24E3">
            <w:pPr>
              <w:numPr>
                <w:ilvl w:val="0"/>
                <w:numId w:val="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6874E6B" w14:textId="77777777" w:rsidR="00500AF9" w:rsidRDefault="004E24E3" w:rsidP="004E24E3">
            <w:pPr>
              <w:numPr>
                <w:ilvl w:val="0"/>
                <w:numId w:val="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2F94754" w14:textId="77777777" w:rsidR="00500AF9" w:rsidRDefault="004E24E3">
      <w:pPr>
        <w:spacing w:before="225" w:after="225" w:line="240" w:lineRule="auto"/>
        <w:jc w:val="center"/>
      </w:pPr>
      <w:r>
        <w:rPr>
          <w:rFonts w:ascii="Arial" w:hAnsi="Arial" w:cs="Arial"/>
          <w:b/>
          <w:bCs/>
          <w:color w:val="000000"/>
          <w:sz w:val="21"/>
          <w:szCs w:val="21"/>
        </w:rPr>
        <w:t>POOBLASTILO</w:t>
      </w:r>
    </w:p>
    <w:p w14:paraId="203229AD" w14:textId="77777777" w:rsidR="00500AF9" w:rsidRDefault="004E24E3">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00AF9" w14:paraId="5B2E8C8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58240" w14:textId="77777777" w:rsidR="00500AF9" w:rsidRDefault="004E24E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2B821" w14:textId="77777777" w:rsidR="00500AF9" w:rsidRDefault="004E24E3">
            <w:r>
              <w:rPr>
                <w:rFonts w:ascii="Arial" w:hAnsi="Arial" w:cs="Arial"/>
                <w:color w:val="000000"/>
                <w:position w:val="-2"/>
                <w:sz w:val="18"/>
                <w:szCs w:val="18"/>
              </w:rPr>
              <w:t> </w:t>
            </w:r>
          </w:p>
        </w:tc>
      </w:tr>
      <w:tr w:rsidR="00500AF9" w14:paraId="041A9F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1D5E9" w14:textId="77777777" w:rsidR="00500AF9" w:rsidRDefault="004E24E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80E55" w14:textId="77777777" w:rsidR="00500AF9" w:rsidRDefault="004E24E3">
            <w:r>
              <w:rPr>
                <w:rFonts w:ascii="Arial" w:hAnsi="Arial" w:cs="Arial"/>
                <w:color w:val="000000"/>
                <w:position w:val="-2"/>
                <w:sz w:val="18"/>
                <w:szCs w:val="18"/>
              </w:rPr>
              <w:t> </w:t>
            </w:r>
          </w:p>
        </w:tc>
      </w:tr>
      <w:tr w:rsidR="00500AF9" w14:paraId="7F6BD7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CB706" w14:textId="77777777" w:rsidR="00500AF9" w:rsidRDefault="004E24E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6085E" w14:textId="77777777" w:rsidR="00500AF9" w:rsidRDefault="004E24E3">
            <w:r>
              <w:rPr>
                <w:rFonts w:ascii="Arial" w:hAnsi="Arial" w:cs="Arial"/>
                <w:color w:val="000000"/>
                <w:position w:val="-2"/>
                <w:sz w:val="18"/>
                <w:szCs w:val="18"/>
              </w:rPr>
              <w:t> </w:t>
            </w:r>
          </w:p>
        </w:tc>
      </w:tr>
      <w:tr w:rsidR="00500AF9" w14:paraId="7243AB3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6F6B6" w14:textId="77777777" w:rsidR="00500AF9" w:rsidRDefault="004E24E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381B4" w14:textId="77777777" w:rsidR="00500AF9" w:rsidRDefault="004E24E3">
            <w:r>
              <w:rPr>
                <w:rFonts w:ascii="Arial" w:hAnsi="Arial" w:cs="Arial"/>
                <w:color w:val="000000"/>
                <w:position w:val="-2"/>
                <w:sz w:val="18"/>
                <w:szCs w:val="18"/>
              </w:rPr>
              <w:t> </w:t>
            </w:r>
          </w:p>
        </w:tc>
      </w:tr>
      <w:tr w:rsidR="00500AF9" w14:paraId="1AD8A70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C01C6" w14:textId="77777777" w:rsidR="00500AF9" w:rsidRDefault="004E24E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CC399" w14:textId="77777777" w:rsidR="00500AF9" w:rsidRDefault="004E24E3">
            <w:r>
              <w:rPr>
                <w:rFonts w:ascii="Arial" w:hAnsi="Arial" w:cs="Arial"/>
                <w:color w:val="000000"/>
                <w:position w:val="-2"/>
                <w:sz w:val="18"/>
                <w:szCs w:val="18"/>
              </w:rPr>
              <w:t> </w:t>
            </w:r>
          </w:p>
        </w:tc>
      </w:tr>
    </w:tbl>
    <w:p w14:paraId="048CF80A"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AF9" w14:paraId="50ABD84E" w14:textId="77777777">
        <w:tc>
          <w:tcPr>
            <w:tcW w:w="2500" w:type="pct"/>
            <w:tcMar>
              <w:top w:w="75" w:type="dxa"/>
              <w:bottom w:w="75" w:type="dxa"/>
            </w:tcMar>
            <w:vAlign w:val="center"/>
          </w:tcPr>
          <w:p w14:paraId="2F143D19"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3678BB07" w14:textId="77777777" w:rsidR="00500AF9" w:rsidRDefault="004E24E3">
            <w:r>
              <w:rPr>
                <w:rFonts w:ascii="Arial" w:hAnsi="Arial" w:cs="Arial"/>
                <w:color w:val="000000"/>
                <w:position w:val="-2"/>
                <w:sz w:val="18"/>
                <w:szCs w:val="18"/>
              </w:rPr>
              <w:t>Ime in priimek: _____________________</w:t>
            </w:r>
          </w:p>
        </w:tc>
      </w:tr>
      <w:tr w:rsidR="00500AF9" w14:paraId="2F38C12C" w14:textId="77777777">
        <w:tc>
          <w:tcPr>
            <w:tcW w:w="2500" w:type="pct"/>
            <w:tcMar>
              <w:top w:w="75" w:type="dxa"/>
              <w:bottom w:w="75" w:type="dxa"/>
            </w:tcMar>
            <w:vAlign w:val="center"/>
          </w:tcPr>
          <w:p w14:paraId="6B95FD3A"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7420928D" w14:textId="77777777" w:rsidR="00500AF9" w:rsidRDefault="00500AF9"/>
          <w:p w14:paraId="20A32E6D" w14:textId="77777777" w:rsidR="00500AF9" w:rsidRDefault="004E24E3">
            <w:pPr>
              <w:jc w:val="center"/>
            </w:pPr>
            <w:r>
              <w:rPr>
                <w:rFonts w:ascii="Arial" w:hAnsi="Arial" w:cs="Arial"/>
                <w:color w:val="A9A9A9"/>
                <w:position w:val="-2"/>
                <w:sz w:val="18"/>
                <w:szCs w:val="18"/>
              </w:rPr>
              <w:t>(žig in podpis)</w:t>
            </w:r>
          </w:p>
        </w:tc>
      </w:tr>
    </w:tbl>
    <w:p w14:paraId="2F5789F4" w14:textId="77777777" w:rsidR="00500AF9" w:rsidRDefault="004E24E3">
      <w:pPr>
        <w:spacing w:before="225" w:after="225" w:line="240" w:lineRule="auto"/>
        <w:jc w:val="both"/>
      </w:pPr>
      <w:r>
        <w:rPr>
          <w:rFonts w:ascii="Arial" w:hAnsi="Arial" w:cs="Arial"/>
          <w:color w:val="000000"/>
          <w:sz w:val="18"/>
          <w:szCs w:val="18"/>
        </w:rPr>
        <w:t> </w:t>
      </w:r>
    </w:p>
    <w:p w14:paraId="4C542EBB" w14:textId="77777777" w:rsidR="00500AF9" w:rsidRDefault="004E24E3">
      <w:pPr>
        <w:spacing w:before="225" w:after="225" w:line="240" w:lineRule="auto"/>
        <w:jc w:val="both"/>
      </w:pPr>
      <w:r>
        <w:rPr>
          <w:rFonts w:ascii="Arial" w:hAnsi="Arial" w:cs="Arial"/>
          <w:color w:val="000000"/>
          <w:sz w:val="18"/>
          <w:szCs w:val="18"/>
        </w:rPr>
        <w:t> </w:t>
      </w:r>
    </w:p>
    <w:p w14:paraId="549194A6" w14:textId="77777777" w:rsidR="00500AF9" w:rsidRDefault="004E24E3">
      <w:pPr>
        <w:spacing w:before="225" w:after="225" w:line="240" w:lineRule="auto"/>
        <w:jc w:val="both"/>
      </w:pPr>
      <w:r>
        <w:rPr>
          <w:rFonts w:ascii="Arial" w:hAnsi="Arial" w:cs="Arial"/>
          <w:color w:val="000000"/>
          <w:sz w:val="18"/>
          <w:szCs w:val="18"/>
        </w:rPr>
        <w:t> </w:t>
      </w:r>
    </w:p>
    <w:p w14:paraId="7000808A" w14:textId="77777777" w:rsidR="00500AF9" w:rsidRDefault="00500AF9">
      <w:pPr>
        <w:sectPr w:rsidR="00500AF9" w:rsidSect="006E7A2B">
          <w:footerReference w:type="default" r:id="rId12"/>
          <w:pgSz w:w="11906" w:h="16838"/>
          <w:pgMar w:top="1418" w:right="1418" w:bottom="1418" w:left="1418" w:header="567" w:footer="596" w:gutter="0"/>
          <w:cols w:space="708"/>
          <w:docGrid w:linePitch="360"/>
        </w:sectPr>
      </w:pPr>
    </w:p>
    <w:p w14:paraId="5E501EF9"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2C12593" w14:textId="77777777" w:rsidR="00252358" w:rsidRPr="00252358" w:rsidRDefault="00E91C19" w:rsidP="00252358"/>
    <w:p w14:paraId="06CB608E"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343ED7F" w14:textId="77777777" w:rsidR="00EB2A75" w:rsidRDefault="00E91C19" w:rsidP="00EB2A75">
      <w:pPr>
        <w:spacing w:after="120"/>
        <w:rPr>
          <w:rFonts w:ascii="Arial" w:hAnsi="Arial" w:cs="Arial"/>
        </w:rPr>
      </w:pPr>
    </w:p>
    <w:p w14:paraId="1FFAE6AC" w14:textId="77777777" w:rsidR="00500AF9" w:rsidRDefault="004E24E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00AF9" w14:paraId="206C8BAF" w14:textId="77777777">
        <w:tc>
          <w:tcPr>
            <w:tcW w:w="0" w:type="auto"/>
            <w:tcMar>
              <w:top w:w="0" w:type="auto"/>
              <w:bottom w:w="0" w:type="auto"/>
            </w:tcMar>
          </w:tcPr>
          <w:p w14:paraId="77701D89" w14:textId="77777777" w:rsidR="00500AF9" w:rsidRDefault="004E24E3" w:rsidP="004E24E3">
            <w:pPr>
              <w:numPr>
                <w:ilvl w:val="0"/>
                <w:numId w:val="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32A14CC" w14:textId="77777777" w:rsidR="00500AF9" w:rsidRDefault="004E24E3" w:rsidP="004E24E3">
            <w:pPr>
              <w:numPr>
                <w:ilvl w:val="0"/>
                <w:numId w:val="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F378D8A" w14:textId="77777777" w:rsidR="00500AF9" w:rsidRDefault="004E24E3">
      <w:pPr>
        <w:spacing w:before="225" w:after="225" w:line="240" w:lineRule="auto"/>
        <w:jc w:val="center"/>
      </w:pPr>
      <w:r>
        <w:rPr>
          <w:rFonts w:ascii="Arial" w:hAnsi="Arial" w:cs="Arial"/>
          <w:b/>
          <w:bCs/>
          <w:color w:val="000000"/>
          <w:sz w:val="21"/>
          <w:szCs w:val="21"/>
        </w:rPr>
        <w:t>POOBLASTILO</w:t>
      </w:r>
    </w:p>
    <w:p w14:paraId="113DE697" w14:textId="77777777" w:rsidR="00500AF9" w:rsidRDefault="004E24E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KOMUNALA RADGONA d.o.o.,Partizanska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00AF9" w14:paraId="0A4B382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3E149" w14:textId="77777777" w:rsidR="00500AF9" w:rsidRDefault="004E24E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66A5D" w14:textId="77777777" w:rsidR="00500AF9" w:rsidRDefault="004E24E3">
            <w:r>
              <w:rPr>
                <w:rFonts w:ascii="Arial" w:hAnsi="Arial" w:cs="Arial"/>
                <w:color w:val="000000"/>
                <w:position w:val="-2"/>
                <w:sz w:val="18"/>
                <w:szCs w:val="18"/>
              </w:rPr>
              <w:t> </w:t>
            </w:r>
          </w:p>
        </w:tc>
      </w:tr>
      <w:tr w:rsidR="00500AF9" w14:paraId="5819410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5AC6D" w14:textId="77777777" w:rsidR="00500AF9" w:rsidRDefault="004E24E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481EE" w14:textId="77777777" w:rsidR="00500AF9" w:rsidRDefault="004E24E3">
            <w:r>
              <w:rPr>
                <w:rFonts w:ascii="Arial" w:hAnsi="Arial" w:cs="Arial"/>
                <w:color w:val="000000"/>
                <w:position w:val="-2"/>
                <w:sz w:val="18"/>
                <w:szCs w:val="18"/>
              </w:rPr>
              <w:t> </w:t>
            </w:r>
          </w:p>
        </w:tc>
      </w:tr>
      <w:tr w:rsidR="00500AF9" w14:paraId="621D3F2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FC763" w14:textId="77777777" w:rsidR="00500AF9" w:rsidRDefault="004E24E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0FCC1" w14:textId="77777777" w:rsidR="00500AF9" w:rsidRDefault="004E24E3">
            <w:r>
              <w:rPr>
                <w:rFonts w:ascii="Arial" w:hAnsi="Arial" w:cs="Arial"/>
                <w:color w:val="000000"/>
                <w:position w:val="-2"/>
                <w:sz w:val="18"/>
                <w:szCs w:val="18"/>
              </w:rPr>
              <w:t> </w:t>
            </w:r>
          </w:p>
        </w:tc>
      </w:tr>
      <w:tr w:rsidR="00500AF9" w14:paraId="690FD27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C4FC7" w14:textId="77777777" w:rsidR="00500AF9" w:rsidRDefault="004E24E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D36E5" w14:textId="77777777" w:rsidR="00500AF9" w:rsidRDefault="004E24E3">
            <w:r>
              <w:rPr>
                <w:rFonts w:ascii="Arial" w:hAnsi="Arial" w:cs="Arial"/>
                <w:color w:val="000000"/>
                <w:position w:val="-2"/>
                <w:sz w:val="18"/>
                <w:szCs w:val="18"/>
              </w:rPr>
              <w:t> </w:t>
            </w:r>
          </w:p>
        </w:tc>
      </w:tr>
      <w:tr w:rsidR="00500AF9" w14:paraId="69B1E2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A3949" w14:textId="77777777" w:rsidR="00500AF9" w:rsidRDefault="004E24E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46A60" w14:textId="77777777" w:rsidR="00500AF9" w:rsidRDefault="004E24E3">
            <w:r>
              <w:rPr>
                <w:rFonts w:ascii="Arial" w:hAnsi="Arial" w:cs="Arial"/>
                <w:color w:val="000000"/>
                <w:position w:val="-2"/>
                <w:sz w:val="18"/>
                <w:szCs w:val="18"/>
              </w:rPr>
              <w:t> </w:t>
            </w:r>
          </w:p>
        </w:tc>
      </w:tr>
      <w:tr w:rsidR="00500AF9" w14:paraId="2712BD7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3A6B8" w14:textId="77777777" w:rsidR="00500AF9" w:rsidRDefault="004E24E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DFA0" w14:textId="77777777" w:rsidR="00500AF9" w:rsidRDefault="004E24E3">
            <w:r>
              <w:rPr>
                <w:rFonts w:ascii="Arial" w:hAnsi="Arial" w:cs="Arial"/>
                <w:color w:val="000000"/>
                <w:position w:val="-2"/>
                <w:sz w:val="18"/>
                <w:szCs w:val="18"/>
              </w:rPr>
              <w:t> </w:t>
            </w:r>
          </w:p>
        </w:tc>
      </w:tr>
      <w:tr w:rsidR="00500AF9" w14:paraId="31B6E17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C3F60" w14:textId="77777777" w:rsidR="00500AF9" w:rsidRDefault="004E24E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80CFC" w14:textId="77777777" w:rsidR="00500AF9" w:rsidRDefault="004E24E3">
            <w:r>
              <w:rPr>
                <w:rFonts w:ascii="Arial" w:hAnsi="Arial" w:cs="Arial"/>
                <w:color w:val="000000"/>
                <w:position w:val="-2"/>
                <w:sz w:val="18"/>
                <w:szCs w:val="18"/>
              </w:rPr>
              <w:t> </w:t>
            </w:r>
          </w:p>
        </w:tc>
      </w:tr>
      <w:tr w:rsidR="00500AF9" w14:paraId="561681D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525E4" w14:textId="77777777" w:rsidR="00500AF9" w:rsidRDefault="004E24E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B7F7D" w14:textId="77777777" w:rsidR="00500AF9" w:rsidRDefault="004E24E3">
            <w:r>
              <w:rPr>
                <w:rFonts w:ascii="Arial" w:hAnsi="Arial" w:cs="Arial"/>
                <w:color w:val="000000"/>
                <w:position w:val="-2"/>
                <w:sz w:val="18"/>
                <w:szCs w:val="18"/>
              </w:rPr>
              <w:t> </w:t>
            </w:r>
          </w:p>
        </w:tc>
      </w:tr>
    </w:tbl>
    <w:p w14:paraId="38805ED0"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AF9" w14:paraId="68DFB50E" w14:textId="77777777">
        <w:tc>
          <w:tcPr>
            <w:tcW w:w="2500" w:type="pct"/>
            <w:tcMar>
              <w:top w:w="75" w:type="dxa"/>
              <w:bottom w:w="75" w:type="dxa"/>
            </w:tcMar>
            <w:vAlign w:val="center"/>
          </w:tcPr>
          <w:p w14:paraId="2FC22A81"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46E561A4" w14:textId="77777777" w:rsidR="00500AF9" w:rsidRDefault="004E24E3">
            <w:r>
              <w:rPr>
                <w:rFonts w:ascii="Arial" w:hAnsi="Arial" w:cs="Arial"/>
                <w:color w:val="000000"/>
                <w:position w:val="-2"/>
                <w:sz w:val="18"/>
                <w:szCs w:val="18"/>
              </w:rPr>
              <w:t>Ime in priimek: _____________________</w:t>
            </w:r>
          </w:p>
        </w:tc>
      </w:tr>
      <w:tr w:rsidR="00500AF9" w14:paraId="6E34A47B" w14:textId="77777777">
        <w:tc>
          <w:tcPr>
            <w:tcW w:w="2500" w:type="pct"/>
            <w:tcMar>
              <w:top w:w="75" w:type="dxa"/>
              <w:bottom w:w="75" w:type="dxa"/>
            </w:tcMar>
            <w:vAlign w:val="center"/>
          </w:tcPr>
          <w:p w14:paraId="6931CA2D"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3626165C" w14:textId="77777777" w:rsidR="00500AF9" w:rsidRDefault="004E24E3">
            <w:pPr>
              <w:jc w:val="center"/>
            </w:pPr>
            <w:r>
              <w:rPr>
                <w:rFonts w:ascii="Arial" w:hAnsi="Arial" w:cs="Arial"/>
                <w:color w:val="A9A9A9"/>
                <w:position w:val="-2"/>
                <w:sz w:val="18"/>
                <w:szCs w:val="18"/>
              </w:rPr>
              <w:t>(podpis)</w:t>
            </w:r>
          </w:p>
        </w:tc>
      </w:tr>
    </w:tbl>
    <w:p w14:paraId="7496F373" w14:textId="77777777" w:rsidR="00500AF9" w:rsidRDefault="004E24E3">
      <w:pPr>
        <w:spacing w:before="225" w:after="225" w:line="240" w:lineRule="auto"/>
        <w:jc w:val="both"/>
      </w:pPr>
      <w:r>
        <w:rPr>
          <w:rFonts w:ascii="Arial" w:hAnsi="Arial" w:cs="Arial"/>
          <w:color w:val="000000"/>
          <w:sz w:val="18"/>
          <w:szCs w:val="18"/>
        </w:rPr>
        <w:t> </w:t>
      </w:r>
    </w:p>
    <w:p w14:paraId="5E066ADA" w14:textId="77777777" w:rsidR="00500AF9" w:rsidRDefault="004E24E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73E1293" w14:textId="77777777" w:rsidR="00500AF9" w:rsidRDefault="004E24E3">
      <w:pPr>
        <w:spacing w:before="225" w:after="225" w:line="240" w:lineRule="auto"/>
        <w:jc w:val="both"/>
      </w:pPr>
      <w:r>
        <w:rPr>
          <w:rFonts w:ascii="Arial" w:hAnsi="Arial" w:cs="Arial"/>
          <w:color w:val="000000"/>
          <w:sz w:val="18"/>
          <w:szCs w:val="18"/>
        </w:rPr>
        <w:t> </w:t>
      </w:r>
    </w:p>
    <w:p w14:paraId="635B6206" w14:textId="77777777" w:rsidR="00500AF9" w:rsidRDefault="00500AF9">
      <w:pPr>
        <w:sectPr w:rsidR="00500AF9" w:rsidSect="006E7A2B">
          <w:footerReference w:type="default" r:id="rId13"/>
          <w:pgSz w:w="11906" w:h="16838"/>
          <w:pgMar w:top="1418" w:right="1418" w:bottom="1418" w:left="1418" w:header="567" w:footer="596" w:gutter="0"/>
          <w:cols w:space="708"/>
          <w:docGrid w:linePitch="360"/>
        </w:sectPr>
      </w:pPr>
    </w:p>
    <w:p w14:paraId="43CC6B1A"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435A601" w14:textId="77777777" w:rsidR="00252358" w:rsidRPr="00252358" w:rsidRDefault="00E91C19" w:rsidP="00252358"/>
    <w:p w14:paraId="692E3ADE"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D9553EE" w14:textId="77777777" w:rsidR="00EB2A75" w:rsidRDefault="00E91C19" w:rsidP="00EB2A75">
      <w:pPr>
        <w:spacing w:after="120"/>
        <w:rPr>
          <w:rFonts w:ascii="Arial" w:hAnsi="Arial" w:cs="Arial"/>
        </w:rPr>
      </w:pPr>
    </w:p>
    <w:p w14:paraId="54C19FE9" w14:textId="623B7DC3" w:rsidR="00500AF9" w:rsidRDefault="007114F2">
      <w:pPr>
        <w:spacing w:before="225" w:after="225" w:line="240" w:lineRule="auto"/>
        <w:jc w:val="both"/>
      </w:pPr>
      <w:r>
        <w:rPr>
          <w:rFonts w:ascii="Arial" w:hAnsi="Arial" w:cs="Arial"/>
          <w:color w:val="000000"/>
          <w:sz w:val="18"/>
          <w:szCs w:val="18"/>
        </w:rPr>
        <w:t>Spodaj podpisani zastopnik gospodarskega subjekta ___________________________, ki v postopku oddaje javnega naročila oddaja ponudbo za sklop/e: ______________________, pod kazensko in materialno odgovornostjo izjavljam, da je gospodarski subjekt v preteklem obdobju izvedel sledeče referenčne posle: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2"/>
        <w:gridCol w:w="1045"/>
        <w:gridCol w:w="1513"/>
        <w:gridCol w:w="1400"/>
        <w:gridCol w:w="1533"/>
        <w:gridCol w:w="1282"/>
        <w:gridCol w:w="1360"/>
      </w:tblGrid>
      <w:tr w:rsidR="007114F2" w14:paraId="3EF24916"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208E4E" w14:textId="77777777" w:rsidR="00500AF9" w:rsidRDefault="004E24E3" w:rsidP="007114F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0005F4" w14:textId="77777777" w:rsidR="00500AF9" w:rsidRDefault="004E24E3" w:rsidP="007114F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FD437A" w14:textId="2FAC720B" w:rsidR="00500AF9" w:rsidRDefault="004E24E3" w:rsidP="007114F2">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Predmet</w:t>
            </w:r>
            <w:r w:rsidR="007114F2">
              <w:rPr>
                <w:rFonts w:cs="Arial"/>
                <w:b/>
                <w:bCs/>
                <w:color w:val="000000"/>
                <w:position w:val="-2"/>
                <w:sz w:val="18"/>
                <w:szCs w:val="18"/>
                <w:shd w:val="clear" w:color="auto" w:fill="CCCCCC"/>
              </w:rPr>
              <w:t xml:space="preserve"> referenčnega posla</w:t>
            </w:r>
            <w:r w:rsidR="004F79CB">
              <w:rPr>
                <w:rStyle w:val="FootnoteReference"/>
                <w:rFonts w:cs="Arial"/>
                <w:b/>
                <w:bCs/>
                <w:color w:val="000000"/>
                <w:position w:val="-2"/>
                <w:sz w:val="18"/>
                <w:szCs w:val="18"/>
                <w:shd w:val="clear" w:color="auto" w:fill="CCCCCC"/>
              </w:rPr>
              <w:footnoteReference w:id="1"/>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125D84" w14:textId="77777777" w:rsidR="00500AF9" w:rsidRDefault="004E24E3" w:rsidP="007114F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9A3B4A" w14:textId="70F0A87A" w:rsidR="00500AF9" w:rsidRDefault="004E24E3" w:rsidP="007114F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r w:rsidR="00362A62">
              <w:rPr>
                <w:rStyle w:val="FootnoteReference"/>
                <w:rFonts w:ascii="Arial" w:hAnsi="Arial" w:cs="Arial"/>
                <w:b/>
                <w:bCs/>
                <w:color w:val="000000"/>
                <w:position w:val="-2"/>
                <w:sz w:val="18"/>
                <w:szCs w:val="18"/>
                <w:shd w:val="clear" w:color="auto" w:fill="CCCCCC"/>
              </w:rPr>
              <w:footnoteReference w:id="2"/>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E15168" w14:textId="77777777" w:rsidR="00500AF9" w:rsidRDefault="004E24E3" w:rsidP="007114F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FD0695" w14:textId="77777777" w:rsidR="00500AF9" w:rsidRDefault="004E24E3" w:rsidP="007114F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7114F2" w14:paraId="503BE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AAB5A" w14:textId="77777777" w:rsidR="00500AF9" w:rsidRDefault="004E24E3">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C9E26"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BD46D"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10B0D"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1C711"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EACBE"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5DF80" w14:textId="77777777" w:rsidR="00500AF9" w:rsidRDefault="004E24E3">
            <w:r>
              <w:rPr>
                <w:rFonts w:ascii="Arial" w:hAnsi="Arial" w:cs="Arial"/>
                <w:color w:val="000000"/>
                <w:position w:val="-2"/>
                <w:sz w:val="18"/>
                <w:szCs w:val="18"/>
              </w:rPr>
              <w:t> </w:t>
            </w:r>
          </w:p>
        </w:tc>
      </w:tr>
      <w:tr w:rsidR="007114F2" w14:paraId="52DEC5E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2D4FE" w14:textId="77777777" w:rsidR="00500AF9" w:rsidRDefault="004E24E3">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1E4D2"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4303E"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BA033"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DB107"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D0D9E"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04973" w14:textId="77777777" w:rsidR="00500AF9" w:rsidRDefault="004E24E3">
            <w:r>
              <w:rPr>
                <w:rFonts w:ascii="Arial" w:hAnsi="Arial" w:cs="Arial"/>
                <w:color w:val="000000"/>
                <w:position w:val="-2"/>
                <w:sz w:val="18"/>
                <w:szCs w:val="18"/>
              </w:rPr>
              <w:t> </w:t>
            </w:r>
          </w:p>
        </w:tc>
      </w:tr>
      <w:tr w:rsidR="007114F2" w14:paraId="0E3BD5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BE665" w14:textId="77777777" w:rsidR="00500AF9" w:rsidRDefault="004E24E3">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28D9B"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F2FC7"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8AF2C"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50892"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69DDD"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2CC13" w14:textId="77777777" w:rsidR="00500AF9" w:rsidRDefault="004E24E3">
            <w:r>
              <w:rPr>
                <w:rFonts w:ascii="Arial" w:hAnsi="Arial" w:cs="Arial"/>
                <w:color w:val="000000"/>
                <w:position w:val="-2"/>
                <w:sz w:val="18"/>
                <w:szCs w:val="18"/>
              </w:rPr>
              <w:t> </w:t>
            </w:r>
          </w:p>
        </w:tc>
      </w:tr>
      <w:tr w:rsidR="007114F2" w14:paraId="449F60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83469" w14:textId="77777777" w:rsidR="00500AF9" w:rsidRDefault="004E24E3">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F71AC"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87893"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675DF"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4B705"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DE77A"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5F0B0" w14:textId="77777777" w:rsidR="00500AF9" w:rsidRDefault="004E24E3">
            <w:r>
              <w:rPr>
                <w:rFonts w:ascii="Arial" w:hAnsi="Arial" w:cs="Arial"/>
                <w:color w:val="000000"/>
                <w:position w:val="-2"/>
                <w:sz w:val="18"/>
                <w:szCs w:val="18"/>
              </w:rPr>
              <w:t> </w:t>
            </w:r>
          </w:p>
        </w:tc>
      </w:tr>
      <w:tr w:rsidR="007114F2" w14:paraId="6118FE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DF89D" w14:textId="77777777" w:rsidR="00500AF9" w:rsidRDefault="004E24E3">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785A"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0DBF4"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2EF83"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B668F"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A3A11" w14:textId="77777777" w:rsidR="00500AF9" w:rsidRDefault="004E24E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267E7" w14:textId="77777777" w:rsidR="00500AF9" w:rsidRDefault="004E24E3">
            <w:r>
              <w:rPr>
                <w:rFonts w:ascii="Arial" w:hAnsi="Arial" w:cs="Arial"/>
                <w:color w:val="000000"/>
                <w:position w:val="-2"/>
                <w:sz w:val="18"/>
                <w:szCs w:val="18"/>
              </w:rPr>
              <w:t> </w:t>
            </w:r>
          </w:p>
        </w:tc>
      </w:tr>
      <w:tr w:rsidR="004F79CB" w14:paraId="597156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5A1A9" w14:textId="1BD0F3E6" w:rsidR="004F79CB" w:rsidRDefault="004F79CB">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77EA1"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A19CBC"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6C59F"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818D6"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DACCC"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B03E5" w14:textId="77777777" w:rsidR="004F79CB" w:rsidRDefault="004F79CB">
            <w:pPr>
              <w:rPr>
                <w:rFonts w:ascii="Arial" w:hAnsi="Arial" w:cs="Arial"/>
                <w:color w:val="000000"/>
                <w:position w:val="-2"/>
                <w:sz w:val="18"/>
                <w:szCs w:val="18"/>
              </w:rPr>
            </w:pPr>
          </w:p>
        </w:tc>
      </w:tr>
      <w:tr w:rsidR="004F79CB" w14:paraId="0402A5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F3622" w14:textId="3A298B82" w:rsidR="004F79CB" w:rsidRDefault="004F79CB">
            <w:pPr>
              <w:rPr>
                <w:rFonts w:ascii="Arial" w:hAnsi="Arial" w:cs="Arial"/>
                <w:b/>
                <w:bCs/>
                <w:color w:val="000000"/>
                <w:position w:val="-2"/>
                <w:sz w:val="18"/>
                <w:szCs w:val="18"/>
              </w:rPr>
            </w:pPr>
            <w:r>
              <w:rPr>
                <w:rFonts w:ascii="Arial" w:hAnsi="Arial" w:cs="Arial"/>
                <w:b/>
                <w:bCs/>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CA03A"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B9DCC"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174F3"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05FF4"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DC6AA"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B5C58" w14:textId="77777777" w:rsidR="004F79CB" w:rsidRDefault="004F79CB">
            <w:pPr>
              <w:rPr>
                <w:rFonts w:ascii="Arial" w:hAnsi="Arial" w:cs="Arial"/>
                <w:color w:val="000000"/>
                <w:position w:val="-2"/>
                <w:sz w:val="18"/>
                <w:szCs w:val="18"/>
              </w:rPr>
            </w:pPr>
          </w:p>
        </w:tc>
      </w:tr>
      <w:tr w:rsidR="004F79CB" w14:paraId="230898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8DDF2" w14:textId="66D9C29B" w:rsidR="004F79CB" w:rsidRDefault="004F79CB">
            <w:pPr>
              <w:rPr>
                <w:rFonts w:ascii="Arial" w:hAnsi="Arial" w:cs="Arial"/>
                <w:b/>
                <w:bCs/>
                <w:color w:val="000000"/>
                <w:position w:val="-2"/>
                <w:sz w:val="18"/>
                <w:szCs w:val="18"/>
              </w:rPr>
            </w:pPr>
            <w:r>
              <w:rPr>
                <w:rFonts w:ascii="Arial" w:hAnsi="Arial" w:cs="Arial"/>
                <w:b/>
                <w:bCs/>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73838"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BC19"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0D961"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05753"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2D303" w14:textId="77777777" w:rsidR="004F79CB" w:rsidRDefault="004F79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5D4FC" w14:textId="77777777" w:rsidR="004F79CB" w:rsidRDefault="004F79CB">
            <w:pPr>
              <w:rPr>
                <w:rFonts w:ascii="Arial" w:hAnsi="Arial" w:cs="Arial"/>
                <w:color w:val="000000"/>
                <w:position w:val="-2"/>
                <w:sz w:val="18"/>
                <w:szCs w:val="18"/>
              </w:rPr>
            </w:pPr>
          </w:p>
        </w:tc>
      </w:tr>
    </w:tbl>
    <w:p w14:paraId="16F8CD9A" w14:textId="77777777" w:rsidR="00500AF9" w:rsidRDefault="004E24E3">
      <w:pPr>
        <w:spacing w:before="225" w:after="225" w:line="240" w:lineRule="auto"/>
        <w:jc w:val="both"/>
      </w:pPr>
      <w:r>
        <w:rPr>
          <w:rFonts w:ascii="Arial" w:hAnsi="Arial" w:cs="Arial"/>
          <w:color w:val="000000"/>
          <w:sz w:val="18"/>
          <w:szCs w:val="18"/>
        </w:rPr>
        <w:t> </w:t>
      </w:r>
    </w:p>
    <w:p w14:paraId="61F437F4" w14:textId="77777777" w:rsidR="00500AF9" w:rsidRDefault="004E24E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D370FF8" w14:textId="77777777" w:rsidR="00500AF9" w:rsidRDefault="00500AF9"/>
    <w:p w14:paraId="3CBA476C" w14:textId="77777777" w:rsidR="004F79CB" w:rsidRDefault="004F79CB"/>
    <w:tbl>
      <w:tblPr>
        <w:tblStyle w:val="NormalTablePHPDOCX"/>
        <w:tblW w:w="5000" w:type="pct"/>
        <w:tblInd w:w="108" w:type="dxa"/>
        <w:tblLook w:val="04A0" w:firstRow="1" w:lastRow="0" w:firstColumn="1" w:lastColumn="0" w:noHBand="0" w:noVBand="1"/>
      </w:tblPr>
      <w:tblGrid>
        <w:gridCol w:w="4535"/>
        <w:gridCol w:w="4535"/>
      </w:tblGrid>
      <w:tr w:rsidR="004F79CB" w14:paraId="02FE56C1" w14:textId="77777777" w:rsidTr="001E0326">
        <w:tc>
          <w:tcPr>
            <w:tcW w:w="2500" w:type="pct"/>
            <w:tcMar>
              <w:top w:w="75" w:type="dxa"/>
              <w:bottom w:w="75" w:type="dxa"/>
            </w:tcMar>
            <w:vAlign w:val="center"/>
          </w:tcPr>
          <w:p w14:paraId="5152E070" w14:textId="77777777" w:rsidR="004F79CB" w:rsidRDefault="004F79CB" w:rsidP="001E0326">
            <w:r>
              <w:rPr>
                <w:rFonts w:ascii="Arial" w:hAnsi="Arial" w:cs="Arial"/>
                <w:color w:val="000000"/>
                <w:position w:val="-2"/>
                <w:sz w:val="18"/>
                <w:szCs w:val="18"/>
              </w:rPr>
              <w:t>Kraj in datum:</w:t>
            </w:r>
          </w:p>
        </w:tc>
        <w:tc>
          <w:tcPr>
            <w:tcW w:w="0" w:type="auto"/>
            <w:tcMar>
              <w:top w:w="75" w:type="dxa"/>
              <w:bottom w:w="75" w:type="dxa"/>
            </w:tcMar>
            <w:vAlign w:val="center"/>
          </w:tcPr>
          <w:p w14:paraId="7378F93C" w14:textId="77777777" w:rsidR="004F79CB" w:rsidRDefault="004F79CB" w:rsidP="001E0326">
            <w:r>
              <w:rPr>
                <w:rFonts w:ascii="Arial" w:hAnsi="Arial" w:cs="Arial"/>
                <w:color w:val="000000"/>
                <w:position w:val="-2"/>
                <w:sz w:val="18"/>
                <w:szCs w:val="18"/>
              </w:rPr>
              <w:t>Ime in priimek: _____________________</w:t>
            </w:r>
          </w:p>
        </w:tc>
      </w:tr>
      <w:tr w:rsidR="004F79CB" w14:paraId="1986003D" w14:textId="77777777" w:rsidTr="001E0326">
        <w:tc>
          <w:tcPr>
            <w:tcW w:w="2500" w:type="pct"/>
            <w:tcMar>
              <w:top w:w="75" w:type="dxa"/>
              <w:bottom w:w="75" w:type="dxa"/>
            </w:tcMar>
            <w:vAlign w:val="center"/>
          </w:tcPr>
          <w:p w14:paraId="7252E993" w14:textId="77777777" w:rsidR="004F79CB" w:rsidRDefault="004F79CB" w:rsidP="001E0326">
            <w:r>
              <w:rPr>
                <w:rFonts w:ascii="Arial" w:hAnsi="Arial" w:cs="Arial"/>
                <w:color w:val="000000"/>
                <w:position w:val="-2"/>
                <w:sz w:val="18"/>
                <w:szCs w:val="18"/>
              </w:rPr>
              <w:t> </w:t>
            </w:r>
          </w:p>
        </w:tc>
        <w:tc>
          <w:tcPr>
            <w:tcW w:w="0" w:type="auto"/>
            <w:tcMar>
              <w:top w:w="75" w:type="dxa"/>
              <w:bottom w:w="75" w:type="dxa"/>
            </w:tcMar>
            <w:vAlign w:val="center"/>
          </w:tcPr>
          <w:p w14:paraId="71D7A6D6" w14:textId="77777777" w:rsidR="004F79CB" w:rsidRDefault="004F79CB" w:rsidP="001E0326"/>
          <w:p w14:paraId="79284903" w14:textId="77777777" w:rsidR="004F79CB" w:rsidRDefault="004F79CB" w:rsidP="001E0326">
            <w:pPr>
              <w:jc w:val="center"/>
            </w:pPr>
            <w:r>
              <w:rPr>
                <w:rFonts w:ascii="Arial" w:hAnsi="Arial" w:cs="Arial"/>
                <w:color w:val="A9A9A9"/>
                <w:position w:val="-2"/>
                <w:sz w:val="18"/>
                <w:szCs w:val="18"/>
              </w:rPr>
              <w:t>(žig in podpis)</w:t>
            </w:r>
          </w:p>
        </w:tc>
      </w:tr>
    </w:tbl>
    <w:p w14:paraId="44C3D949" w14:textId="77777777" w:rsidR="004F79CB" w:rsidRDefault="004F79CB" w:rsidP="004F79CB">
      <w:pPr>
        <w:spacing w:before="225" w:after="225" w:line="240" w:lineRule="auto"/>
        <w:jc w:val="both"/>
      </w:pPr>
      <w:r>
        <w:rPr>
          <w:rFonts w:ascii="Arial" w:hAnsi="Arial" w:cs="Arial"/>
          <w:color w:val="000000"/>
          <w:sz w:val="18"/>
          <w:szCs w:val="18"/>
        </w:rPr>
        <w:t> </w:t>
      </w:r>
    </w:p>
    <w:p w14:paraId="71136F84" w14:textId="346C6061" w:rsidR="004F79CB" w:rsidRDefault="004F79CB">
      <w:pPr>
        <w:sectPr w:rsidR="004F79CB" w:rsidSect="006E7A2B">
          <w:footerReference w:type="default" r:id="rId14"/>
          <w:pgSz w:w="11906" w:h="16838"/>
          <w:pgMar w:top="1418" w:right="1418" w:bottom="1418" w:left="1418" w:header="567" w:footer="596" w:gutter="0"/>
          <w:cols w:space="708"/>
          <w:docGrid w:linePitch="360"/>
        </w:sectPr>
      </w:pPr>
    </w:p>
    <w:p w14:paraId="11AA2007"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69B76CC" w14:textId="77777777" w:rsidR="00252358" w:rsidRPr="00252358" w:rsidRDefault="00E91C19" w:rsidP="00252358"/>
    <w:p w14:paraId="55294A2C"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2C0F6090" w14:textId="77777777" w:rsidR="00EB2A75" w:rsidRDefault="00E91C19" w:rsidP="00EB2A75">
      <w:pPr>
        <w:spacing w:after="120"/>
        <w:rPr>
          <w:rFonts w:ascii="Arial" w:hAnsi="Arial" w:cs="Arial"/>
        </w:rPr>
      </w:pPr>
    </w:p>
    <w:p w14:paraId="64F84156" w14:textId="77777777" w:rsidR="00500AF9" w:rsidRDefault="004E24E3">
      <w:pPr>
        <w:spacing w:before="225" w:after="225" w:line="240" w:lineRule="auto"/>
        <w:jc w:val="center"/>
      </w:pPr>
      <w:r>
        <w:rPr>
          <w:rFonts w:ascii="Arial" w:hAnsi="Arial" w:cs="Arial"/>
          <w:b/>
          <w:bCs/>
          <w:color w:val="000000"/>
          <w:sz w:val="24"/>
          <w:szCs w:val="24"/>
        </w:rPr>
        <w:t>MENIČNA IZJAVA</w:t>
      </w:r>
    </w:p>
    <w:p w14:paraId="22EF75F5" w14:textId="177D5243" w:rsidR="00500AF9" w:rsidRDefault="004E24E3">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3DC9911B" w14:textId="3554A87D" w:rsidR="00362A62" w:rsidRDefault="00362A62">
      <w:pPr>
        <w:spacing w:before="225" w:after="225" w:line="240" w:lineRule="auto"/>
        <w:jc w:val="center"/>
      </w:pPr>
      <w:r>
        <w:rPr>
          <w:rFonts w:ascii="Arial" w:hAnsi="Arial" w:cs="Arial"/>
          <w:color w:val="000000"/>
          <w:sz w:val="21"/>
          <w:szCs w:val="21"/>
        </w:rPr>
        <w:t>za sklop/e</w:t>
      </w:r>
      <w:r>
        <w:rPr>
          <w:rFonts w:ascii="Arial" w:hAnsi="Arial" w:cs="Arial"/>
          <w:color w:val="000000"/>
          <w:sz w:val="18"/>
          <w:szCs w:val="18"/>
        </w:rPr>
        <w:t>: ________</w:t>
      </w:r>
    </w:p>
    <w:p w14:paraId="578CF931" w14:textId="77777777" w:rsidR="00500AF9" w:rsidRDefault="004E24E3">
      <w:pPr>
        <w:spacing w:before="225" w:after="225" w:line="240" w:lineRule="auto"/>
        <w:jc w:val="both"/>
      </w:pPr>
      <w:r>
        <w:rPr>
          <w:rFonts w:ascii="Arial" w:hAnsi="Arial" w:cs="Arial"/>
          <w:color w:val="000000"/>
          <w:sz w:val="18"/>
          <w:szCs w:val="18"/>
        </w:rPr>
        <w:t> </w:t>
      </w:r>
    </w:p>
    <w:p w14:paraId="5640A7B0" w14:textId="77777777" w:rsidR="00500AF9" w:rsidRDefault="004E24E3">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96DF171" w14:textId="77777777" w:rsidR="00500AF9" w:rsidRDefault="004E24E3" w:rsidP="00362A62">
      <w:pPr>
        <w:spacing w:before="225" w:after="225" w:line="240" w:lineRule="auto"/>
        <w:jc w:val="center"/>
      </w:pPr>
      <w:r>
        <w:rPr>
          <w:rFonts w:ascii="Arial" w:hAnsi="Arial" w:cs="Arial"/>
          <w:b/>
          <w:bCs/>
          <w:color w:val="000000"/>
          <w:sz w:val="18"/>
          <w:szCs w:val="18"/>
        </w:rPr>
        <w:t>Izbira izvajalcev storitev zimske službe in dobavitelja posipnih materialov za izvajanje zimske službe</w:t>
      </w:r>
    </w:p>
    <w:p w14:paraId="59D4421C" w14:textId="77777777" w:rsidR="00500AF9" w:rsidRDefault="004E24E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EF8FFA4" w14:textId="77777777" w:rsidR="00500AF9" w:rsidRDefault="004E24E3">
      <w:pPr>
        <w:spacing w:before="225" w:after="225" w:line="240" w:lineRule="auto"/>
        <w:jc w:val="both"/>
      </w:pPr>
      <w:r>
        <w:rPr>
          <w:rFonts w:ascii="Arial" w:hAnsi="Arial" w:cs="Arial"/>
          <w:color w:val="000000"/>
          <w:sz w:val="18"/>
          <w:szCs w:val="18"/>
        </w:rPr>
        <w:t> </w:t>
      </w:r>
    </w:p>
    <w:p w14:paraId="71741DC0" w14:textId="470974D7" w:rsidR="00500AF9" w:rsidRDefault="004E24E3">
      <w:pPr>
        <w:spacing w:before="225" w:after="225" w:line="240" w:lineRule="auto"/>
        <w:jc w:val="both"/>
      </w:pPr>
      <w:r>
        <w:rPr>
          <w:rFonts w:ascii="Arial" w:hAnsi="Arial" w:cs="Arial"/>
          <w:color w:val="000000"/>
          <w:sz w:val="18"/>
          <w:szCs w:val="18"/>
        </w:rPr>
        <w:t>Naročnika KOMUNALA RADGONA d.o.o. pooblaščamo, da izpolni priloženo menico z zneskom v višini</w:t>
      </w:r>
      <w:r>
        <w:rPr>
          <w:rFonts w:ascii="Arial" w:hAnsi="Arial" w:cs="Arial"/>
          <w:b/>
          <w:bCs/>
          <w:color w:val="000000"/>
          <w:sz w:val="18"/>
          <w:szCs w:val="18"/>
        </w:rPr>
        <w:t xml:space="preserve">  </w:t>
      </w:r>
      <w:r>
        <w:rPr>
          <w:rFonts w:ascii="Arial" w:hAnsi="Arial" w:cs="Arial"/>
          <w:b/>
          <w:bCs/>
          <w:color w:val="000000"/>
          <w:sz w:val="18"/>
          <w:szCs w:val="18"/>
          <w:u w:val="single"/>
        </w:rPr>
        <w:t>__________</w:t>
      </w:r>
      <w:r w:rsidR="000737C6">
        <w:rPr>
          <w:rFonts w:ascii="Arial" w:hAnsi="Arial" w:cs="Arial"/>
          <w:b/>
          <w:bCs/>
          <w:color w:val="000000"/>
          <w:sz w:val="18"/>
          <w:szCs w:val="18"/>
          <w:u w:val="single"/>
        </w:rPr>
        <w:t>____</w:t>
      </w:r>
    </w:p>
    <w:p w14:paraId="0EA65387" w14:textId="77777777" w:rsidR="00500AF9" w:rsidRDefault="004E24E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00AF9" w14:paraId="02ECC780" w14:textId="77777777">
        <w:tc>
          <w:tcPr>
            <w:tcW w:w="0" w:type="auto"/>
            <w:tcMar>
              <w:top w:w="0" w:type="auto"/>
              <w:bottom w:w="0" w:type="auto"/>
            </w:tcMar>
          </w:tcPr>
          <w:p w14:paraId="1DDF106D"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1185E9C9"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596682BC"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ne soglašamo z odpravo napak v ponudbi ali</w:t>
            </w:r>
          </w:p>
          <w:p w14:paraId="4CB24169"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ne sklenemo pogodbe v določenem roku ali</w:t>
            </w:r>
          </w:p>
          <w:p w14:paraId="6D842E30" w14:textId="77777777" w:rsidR="00500AF9" w:rsidRDefault="004E24E3" w:rsidP="004E24E3">
            <w:pPr>
              <w:numPr>
                <w:ilvl w:val="0"/>
                <w:numId w:val="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0AE27E1" w14:textId="77777777" w:rsidR="00500AF9" w:rsidRDefault="004E24E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43CCD4A" w14:textId="77777777" w:rsidR="00500AF9" w:rsidRDefault="004E24E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B9C6599" w14:textId="77777777" w:rsidR="00500AF9" w:rsidRDefault="004E24E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9F296FD" w14:textId="77777777" w:rsidR="00500AF9" w:rsidRDefault="004E24E3">
      <w:pPr>
        <w:spacing w:before="225" w:after="225" w:line="240" w:lineRule="auto"/>
        <w:jc w:val="both"/>
      </w:pPr>
      <w:r>
        <w:rPr>
          <w:rFonts w:ascii="Arial" w:hAnsi="Arial" w:cs="Arial"/>
          <w:color w:val="000000"/>
          <w:sz w:val="18"/>
          <w:szCs w:val="18"/>
        </w:rPr>
        <w:t>Priloga: </w:t>
      </w:r>
    </w:p>
    <w:p w14:paraId="1A976438" w14:textId="77777777" w:rsidR="00500AF9" w:rsidRDefault="004E24E3">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00AF9" w14:paraId="24DFA1A0" w14:textId="77777777">
        <w:tc>
          <w:tcPr>
            <w:tcW w:w="4080" w:type="dxa"/>
            <w:tcMar>
              <w:top w:w="75" w:type="dxa"/>
              <w:bottom w:w="75" w:type="dxa"/>
            </w:tcMar>
            <w:vAlign w:val="center"/>
          </w:tcPr>
          <w:p w14:paraId="3CEC78EF" w14:textId="77777777" w:rsidR="00500AF9" w:rsidRDefault="004E24E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E83254" w14:textId="77777777" w:rsidR="00500AF9" w:rsidRDefault="004E24E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00AF9" w14:paraId="35CD8AC9" w14:textId="77777777">
        <w:tc>
          <w:tcPr>
            <w:tcW w:w="4080" w:type="dxa"/>
            <w:tcMar>
              <w:top w:w="75" w:type="dxa"/>
              <w:bottom w:w="75" w:type="dxa"/>
            </w:tcMar>
            <w:vAlign w:val="center"/>
          </w:tcPr>
          <w:p w14:paraId="32483A30" w14:textId="77777777" w:rsidR="00500AF9" w:rsidRDefault="004E24E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7ED0CB8" w14:textId="77777777" w:rsidR="00500AF9" w:rsidRDefault="00500AF9"/>
          <w:p w14:paraId="7C0DBB0B" w14:textId="77777777" w:rsidR="00500AF9" w:rsidRDefault="004E24E3">
            <w:pPr>
              <w:jc w:val="center"/>
            </w:pPr>
            <w:r>
              <w:rPr>
                <w:rFonts w:ascii="Arial" w:hAnsi="Arial" w:cs="Arial"/>
                <w:color w:val="A9A9A9"/>
                <w:position w:val="-2"/>
                <w:sz w:val="18"/>
                <w:szCs w:val="18"/>
              </w:rPr>
              <w:t>(žig in podpis)</w:t>
            </w:r>
          </w:p>
        </w:tc>
      </w:tr>
    </w:tbl>
    <w:p w14:paraId="2952092D" w14:textId="77777777" w:rsidR="00500AF9" w:rsidRDefault="004E24E3">
      <w:pPr>
        <w:spacing w:before="225" w:after="225" w:line="240" w:lineRule="auto"/>
        <w:jc w:val="both"/>
      </w:pPr>
      <w:r>
        <w:rPr>
          <w:rFonts w:ascii="Arial" w:hAnsi="Arial" w:cs="Arial"/>
          <w:color w:val="000000"/>
          <w:sz w:val="18"/>
          <w:szCs w:val="18"/>
        </w:rPr>
        <w:t> </w:t>
      </w:r>
    </w:p>
    <w:p w14:paraId="4B36DA1D" w14:textId="77777777" w:rsidR="00500AF9" w:rsidRDefault="004E24E3">
      <w:pPr>
        <w:spacing w:before="225" w:after="225" w:line="240" w:lineRule="auto"/>
        <w:jc w:val="both"/>
      </w:pPr>
      <w:r>
        <w:rPr>
          <w:rFonts w:ascii="Arial" w:hAnsi="Arial" w:cs="Arial"/>
          <w:color w:val="000000"/>
          <w:sz w:val="18"/>
          <w:szCs w:val="18"/>
        </w:rPr>
        <w:t> </w:t>
      </w:r>
    </w:p>
    <w:p w14:paraId="125A716A" w14:textId="77777777" w:rsidR="00500AF9" w:rsidRDefault="00500AF9">
      <w:pPr>
        <w:sectPr w:rsidR="00500AF9" w:rsidSect="006E7A2B">
          <w:footerReference w:type="default" r:id="rId15"/>
          <w:pgSz w:w="11906" w:h="16838"/>
          <w:pgMar w:top="1418" w:right="1418" w:bottom="1418" w:left="1418" w:header="567" w:footer="596" w:gutter="0"/>
          <w:cols w:space="708"/>
          <w:docGrid w:linePitch="360"/>
        </w:sectPr>
      </w:pPr>
    </w:p>
    <w:p w14:paraId="32BDB20C"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264353A" w14:textId="77777777" w:rsidR="00252358" w:rsidRPr="00252358" w:rsidRDefault="00E91C19" w:rsidP="00252358"/>
    <w:p w14:paraId="495AB4C2"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7D54347" w14:textId="77777777" w:rsidR="00EB2A75" w:rsidRDefault="00E91C19" w:rsidP="00EB2A75">
      <w:pPr>
        <w:spacing w:after="120"/>
        <w:rPr>
          <w:rFonts w:ascii="Arial" w:hAnsi="Arial" w:cs="Arial"/>
        </w:rPr>
      </w:pPr>
    </w:p>
    <w:p w14:paraId="0B82DB9B" w14:textId="77777777" w:rsidR="00500AF9" w:rsidRDefault="004E24E3">
      <w:pPr>
        <w:spacing w:before="225" w:after="225" w:line="240" w:lineRule="auto"/>
        <w:jc w:val="center"/>
      </w:pPr>
      <w:r>
        <w:rPr>
          <w:rFonts w:ascii="Arial" w:hAnsi="Arial" w:cs="Arial"/>
          <w:b/>
          <w:bCs/>
          <w:color w:val="000000"/>
          <w:sz w:val="24"/>
          <w:szCs w:val="24"/>
        </w:rPr>
        <w:t>MENIČNA IZJAVA</w:t>
      </w:r>
    </w:p>
    <w:p w14:paraId="362F707F" w14:textId="50D425AF" w:rsidR="00500AF9" w:rsidRDefault="004E24E3">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75B692A6" w14:textId="024C3F3B" w:rsidR="000737C6" w:rsidRDefault="000737C6">
      <w:pPr>
        <w:spacing w:before="225" w:after="225" w:line="240" w:lineRule="auto"/>
        <w:jc w:val="center"/>
      </w:pPr>
      <w:r>
        <w:rPr>
          <w:rFonts w:ascii="Arial" w:hAnsi="Arial" w:cs="Arial"/>
          <w:color w:val="000000"/>
          <w:sz w:val="21"/>
          <w:szCs w:val="21"/>
        </w:rPr>
        <w:t>za sklop/e</w:t>
      </w:r>
      <w:r w:rsidRPr="00590863">
        <w:rPr>
          <w:rFonts w:ascii="Arial" w:hAnsi="Arial" w:cs="Arial"/>
          <w:sz w:val="18"/>
          <w:szCs w:val="18"/>
        </w:rPr>
        <w:t>:</w:t>
      </w:r>
      <w:r>
        <w:rPr>
          <w:rFonts w:ascii="Arial" w:hAnsi="Arial" w:cs="Arial"/>
          <w:sz w:val="18"/>
          <w:szCs w:val="18"/>
        </w:rPr>
        <w:t xml:space="preserve"> ______</w:t>
      </w:r>
    </w:p>
    <w:p w14:paraId="54FB91E6" w14:textId="77777777" w:rsidR="00500AF9" w:rsidRDefault="004E24E3">
      <w:pPr>
        <w:spacing w:before="225" w:after="225" w:line="240" w:lineRule="auto"/>
        <w:jc w:val="both"/>
      </w:pPr>
      <w:r>
        <w:rPr>
          <w:rFonts w:ascii="Arial" w:hAnsi="Arial" w:cs="Arial"/>
          <w:color w:val="000000"/>
          <w:sz w:val="18"/>
          <w:szCs w:val="18"/>
        </w:rPr>
        <w:t> </w:t>
      </w:r>
    </w:p>
    <w:p w14:paraId="5219159F" w14:textId="77777777" w:rsidR="00500AF9" w:rsidRDefault="004E24E3">
      <w:pPr>
        <w:spacing w:before="225" w:after="225" w:line="240" w:lineRule="auto"/>
        <w:jc w:val="both"/>
      </w:pPr>
      <w:r>
        <w:rPr>
          <w:rFonts w:ascii="Arial" w:hAnsi="Arial" w:cs="Arial"/>
          <w:color w:val="000000"/>
          <w:sz w:val="18"/>
          <w:szCs w:val="18"/>
        </w:rPr>
        <w:t xml:space="preserve">Naročniku KOMUNALA RADGONA d.o.o.,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75F5246" w14:textId="77777777" w:rsidR="00500AF9" w:rsidRDefault="004E24E3" w:rsidP="000737C6">
      <w:pPr>
        <w:spacing w:before="225" w:after="225" w:line="240" w:lineRule="auto"/>
        <w:jc w:val="center"/>
      </w:pPr>
      <w:r>
        <w:rPr>
          <w:rFonts w:ascii="Arial" w:hAnsi="Arial" w:cs="Arial"/>
          <w:b/>
          <w:bCs/>
          <w:color w:val="000000"/>
          <w:sz w:val="18"/>
          <w:szCs w:val="18"/>
        </w:rPr>
        <w:t>Izbira izvajalcev storitev zimske službe in dobavitelja posipnih materialov za izvajanje zimske službe</w:t>
      </w:r>
    </w:p>
    <w:p w14:paraId="0EE41549" w14:textId="77777777" w:rsidR="00500AF9" w:rsidRDefault="004E24E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F113A6E" w14:textId="77777777" w:rsidR="00500AF9" w:rsidRDefault="004E24E3">
      <w:pPr>
        <w:spacing w:before="225" w:after="225" w:line="240" w:lineRule="auto"/>
        <w:jc w:val="both"/>
      </w:pPr>
      <w:r>
        <w:rPr>
          <w:rFonts w:ascii="Arial" w:hAnsi="Arial" w:cs="Arial"/>
          <w:color w:val="000000"/>
          <w:sz w:val="18"/>
          <w:szCs w:val="18"/>
        </w:rPr>
        <w:t> </w:t>
      </w:r>
    </w:p>
    <w:p w14:paraId="32FB6E8B" w14:textId="77777777" w:rsidR="00500AF9" w:rsidRDefault="004E24E3">
      <w:pPr>
        <w:spacing w:before="225" w:after="225" w:line="240" w:lineRule="auto"/>
        <w:jc w:val="both"/>
      </w:pPr>
      <w:r>
        <w:rPr>
          <w:rFonts w:ascii="Arial" w:hAnsi="Arial" w:cs="Arial"/>
          <w:color w:val="000000"/>
          <w:sz w:val="18"/>
          <w:szCs w:val="18"/>
        </w:rPr>
        <w:t xml:space="preserve">Naročnika KOMUNALA RADGONA d.o.o.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72CCA981" w14:textId="77777777" w:rsidR="00500AF9" w:rsidRDefault="004E24E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08F9FFE" w14:textId="77777777" w:rsidR="00500AF9" w:rsidRDefault="004E24E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0F99CEE" w14:textId="77777777" w:rsidR="00500AF9" w:rsidRDefault="004E24E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3061F24" w14:textId="77777777" w:rsidR="00500AF9" w:rsidRDefault="004E24E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CE58943" w14:textId="77777777" w:rsidR="00500AF9" w:rsidRDefault="004E24E3">
      <w:pPr>
        <w:spacing w:before="225" w:after="225" w:line="240" w:lineRule="auto"/>
        <w:jc w:val="both"/>
      </w:pPr>
      <w:r>
        <w:rPr>
          <w:rFonts w:ascii="Arial" w:hAnsi="Arial" w:cs="Arial"/>
          <w:color w:val="000000"/>
          <w:sz w:val="18"/>
          <w:szCs w:val="18"/>
        </w:rPr>
        <w:t> </w:t>
      </w:r>
    </w:p>
    <w:p w14:paraId="7CCF995E" w14:textId="77777777" w:rsidR="00500AF9" w:rsidRDefault="004E24E3">
      <w:pPr>
        <w:spacing w:before="225" w:after="225" w:line="240" w:lineRule="auto"/>
        <w:jc w:val="both"/>
      </w:pPr>
      <w:r>
        <w:rPr>
          <w:rFonts w:ascii="Arial" w:hAnsi="Arial" w:cs="Arial"/>
          <w:color w:val="000000"/>
          <w:sz w:val="18"/>
          <w:szCs w:val="18"/>
        </w:rPr>
        <w:t>Priloga: </w:t>
      </w:r>
    </w:p>
    <w:p w14:paraId="433B96AC" w14:textId="77777777" w:rsidR="00500AF9" w:rsidRDefault="004E24E3">
      <w:pPr>
        <w:spacing w:before="225" w:after="225" w:line="240" w:lineRule="auto"/>
        <w:jc w:val="both"/>
      </w:pPr>
      <w:r>
        <w:rPr>
          <w:rFonts w:ascii="Arial" w:hAnsi="Arial" w:cs="Arial"/>
          <w:color w:val="000000"/>
          <w:sz w:val="18"/>
          <w:szCs w:val="18"/>
        </w:rPr>
        <w:t>- bianco menica, podpisana in žigosana</w:t>
      </w:r>
    </w:p>
    <w:p w14:paraId="60101122"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AF9" w14:paraId="6C208788" w14:textId="77777777">
        <w:tc>
          <w:tcPr>
            <w:tcW w:w="2500" w:type="pct"/>
            <w:tcMar>
              <w:top w:w="75" w:type="dxa"/>
              <w:bottom w:w="75" w:type="dxa"/>
            </w:tcMar>
            <w:vAlign w:val="center"/>
          </w:tcPr>
          <w:p w14:paraId="636E3E95" w14:textId="77777777" w:rsidR="00500AF9" w:rsidRDefault="004E24E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763D64A" w14:textId="77777777" w:rsidR="00500AF9" w:rsidRDefault="004E24E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00AF9" w14:paraId="7C9DCEA3" w14:textId="77777777">
        <w:tc>
          <w:tcPr>
            <w:tcW w:w="2500" w:type="pct"/>
            <w:tcMar>
              <w:top w:w="75" w:type="dxa"/>
              <w:bottom w:w="75" w:type="dxa"/>
            </w:tcMar>
            <w:vAlign w:val="center"/>
          </w:tcPr>
          <w:p w14:paraId="36FC6484" w14:textId="77777777" w:rsidR="00500AF9" w:rsidRDefault="004E24E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BA8FC64" w14:textId="77777777" w:rsidR="00500AF9" w:rsidRDefault="00500AF9"/>
          <w:p w14:paraId="6CE73309" w14:textId="77777777" w:rsidR="00500AF9" w:rsidRDefault="004E24E3">
            <w:pPr>
              <w:jc w:val="center"/>
            </w:pPr>
            <w:r>
              <w:rPr>
                <w:rFonts w:ascii="Arial" w:hAnsi="Arial" w:cs="Arial"/>
                <w:color w:val="A9A9A9"/>
                <w:position w:val="-2"/>
                <w:sz w:val="18"/>
                <w:szCs w:val="18"/>
              </w:rPr>
              <w:t>(žig in podpis)</w:t>
            </w:r>
          </w:p>
        </w:tc>
      </w:tr>
    </w:tbl>
    <w:p w14:paraId="4D0D327C" w14:textId="77777777" w:rsidR="00500AF9" w:rsidRDefault="004E24E3">
      <w:pPr>
        <w:spacing w:before="225" w:after="225" w:line="240" w:lineRule="auto"/>
        <w:jc w:val="both"/>
      </w:pPr>
      <w:r>
        <w:rPr>
          <w:rFonts w:ascii="Arial" w:hAnsi="Arial" w:cs="Arial"/>
          <w:color w:val="000000"/>
          <w:sz w:val="18"/>
          <w:szCs w:val="18"/>
        </w:rPr>
        <w:t> </w:t>
      </w:r>
    </w:p>
    <w:p w14:paraId="0E568ED9" w14:textId="77777777" w:rsidR="00500AF9" w:rsidRDefault="004E24E3">
      <w:pPr>
        <w:spacing w:before="225" w:after="225" w:line="240" w:lineRule="auto"/>
        <w:jc w:val="both"/>
      </w:pPr>
      <w:r>
        <w:rPr>
          <w:rFonts w:ascii="Arial" w:hAnsi="Arial" w:cs="Arial"/>
          <w:color w:val="000000"/>
          <w:sz w:val="18"/>
          <w:szCs w:val="18"/>
        </w:rPr>
        <w:t> </w:t>
      </w:r>
    </w:p>
    <w:p w14:paraId="29B2DF78" w14:textId="77777777" w:rsidR="00500AF9" w:rsidRDefault="00500AF9">
      <w:pPr>
        <w:sectPr w:rsidR="00500AF9" w:rsidSect="006E7A2B">
          <w:footerReference w:type="default" r:id="rId16"/>
          <w:pgSz w:w="11906" w:h="16838"/>
          <w:pgMar w:top="1418" w:right="1418" w:bottom="1418" w:left="1418" w:header="567" w:footer="596" w:gutter="0"/>
          <w:cols w:space="708"/>
          <w:docGrid w:linePitch="360"/>
        </w:sectPr>
      </w:pPr>
    </w:p>
    <w:p w14:paraId="4E33C0C1"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0A39B995"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392D1B7" w14:textId="77777777" w:rsidR="00500AF9" w:rsidRDefault="004E24E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2844155" w14:textId="77777777" w:rsidR="00500AF9" w:rsidRDefault="004E24E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00AF9" w14:paraId="6672B7AB" w14:textId="77777777">
        <w:tc>
          <w:tcPr>
            <w:tcW w:w="0" w:type="auto"/>
            <w:tcMar>
              <w:top w:w="0" w:type="auto"/>
              <w:bottom w:w="0" w:type="auto"/>
            </w:tcMar>
          </w:tcPr>
          <w:p w14:paraId="66CB2A46"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21BBD0"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82EE21E"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9A584A5"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DDE8F93"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E36C7E0"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69ED589" w14:textId="77777777" w:rsidR="00500AF9" w:rsidRDefault="004E24E3" w:rsidP="004E24E3">
            <w:pPr>
              <w:numPr>
                <w:ilvl w:val="0"/>
                <w:numId w:val="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9FCFF39" w14:textId="77777777" w:rsidR="00500AF9" w:rsidRDefault="004E24E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D82152" w14:textId="77777777" w:rsidR="00500AF9" w:rsidRDefault="004E24E3" w:rsidP="004619F3">
      <w:pPr>
        <w:spacing w:before="120" w:after="120" w:line="240" w:lineRule="auto"/>
        <w:jc w:val="center"/>
      </w:pPr>
      <w:r>
        <w:rPr>
          <w:rFonts w:ascii="Arial" w:hAnsi="Arial" w:cs="Arial"/>
          <w:b/>
          <w:bCs/>
          <w:color w:val="000000"/>
          <w:sz w:val="21"/>
          <w:szCs w:val="21"/>
        </w:rPr>
        <w:t>in</w:t>
      </w:r>
    </w:p>
    <w:p w14:paraId="53832B0B" w14:textId="77777777" w:rsidR="00500AF9" w:rsidRDefault="004E24E3" w:rsidP="004619F3">
      <w:pPr>
        <w:spacing w:before="120" w:after="120" w:line="240" w:lineRule="auto"/>
        <w:jc w:val="center"/>
      </w:pPr>
      <w:r>
        <w:rPr>
          <w:rFonts w:ascii="Arial" w:hAnsi="Arial" w:cs="Arial"/>
          <w:b/>
          <w:bCs/>
          <w:color w:val="000000"/>
          <w:sz w:val="21"/>
          <w:szCs w:val="21"/>
        </w:rPr>
        <w:t>POOBLASTILO</w:t>
      </w:r>
    </w:p>
    <w:p w14:paraId="6A17202E" w14:textId="77777777" w:rsidR="00500AF9" w:rsidRDefault="004E24E3">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00AF9" w14:paraId="2677A96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A8717" w14:textId="77777777" w:rsidR="00500AF9" w:rsidRDefault="004E24E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D32EE" w14:textId="77777777" w:rsidR="00500AF9" w:rsidRDefault="004E24E3">
            <w:r>
              <w:rPr>
                <w:rFonts w:ascii="Arial" w:hAnsi="Arial" w:cs="Arial"/>
                <w:color w:val="000000"/>
                <w:position w:val="-2"/>
                <w:sz w:val="18"/>
                <w:szCs w:val="18"/>
              </w:rPr>
              <w:t> </w:t>
            </w:r>
          </w:p>
        </w:tc>
      </w:tr>
      <w:tr w:rsidR="00500AF9" w14:paraId="05C66DE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BBA0D" w14:textId="77777777" w:rsidR="00500AF9" w:rsidRDefault="004E24E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D5D6F" w14:textId="77777777" w:rsidR="00500AF9" w:rsidRDefault="004E24E3">
            <w:r>
              <w:rPr>
                <w:rFonts w:ascii="Arial" w:hAnsi="Arial" w:cs="Arial"/>
                <w:color w:val="000000"/>
                <w:position w:val="-2"/>
                <w:sz w:val="18"/>
                <w:szCs w:val="18"/>
              </w:rPr>
              <w:t> </w:t>
            </w:r>
          </w:p>
        </w:tc>
      </w:tr>
      <w:tr w:rsidR="00500AF9" w14:paraId="43243D9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3E7A7" w14:textId="77777777" w:rsidR="00500AF9" w:rsidRDefault="004E24E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AC13F" w14:textId="77777777" w:rsidR="00500AF9" w:rsidRDefault="004E24E3">
            <w:r>
              <w:rPr>
                <w:rFonts w:ascii="Arial" w:hAnsi="Arial" w:cs="Arial"/>
                <w:color w:val="000000"/>
                <w:position w:val="-2"/>
                <w:sz w:val="18"/>
                <w:szCs w:val="18"/>
              </w:rPr>
              <w:t> </w:t>
            </w:r>
          </w:p>
        </w:tc>
      </w:tr>
      <w:tr w:rsidR="00500AF9" w14:paraId="116A4C7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CA4EC" w14:textId="77777777" w:rsidR="00500AF9" w:rsidRDefault="004E24E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FE4D3" w14:textId="77777777" w:rsidR="00500AF9" w:rsidRDefault="004E24E3">
            <w:r>
              <w:rPr>
                <w:rFonts w:ascii="Arial" w:hAnsi="Arial" w:cs="Arial"/>
                <w:color w:val="000000"/>
                <w:position w:val="-2"/>
                <w:sz w:val="18"/>
                <w:szCs w:val="18"/>
              </w:rPr>
              <w:t> </w:t>
            </w:r>
          </w:p>
        </w:tc>
      </w:tr>
      <w:tr w:rsidR="00500AF9" w14:paraId="2CDD2A1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54F72" w14:textId="77777777" w:rsidR="00500AF9" w:rsidRDefault="004E24E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5A1CF" w14:textId="77777777" w:rsidR="00500AF9" w:rsidRDefault="004E24E3">
            <w:r>
              <w:rPr>
                <w:rFonts w:ascii="Arial" w:hAnsi="Arial" w:cs="Arial"/>
                <w:color w:val="000000"/>
                <w:position w:val="-2"/>
                <w:sz w:val="18"/>
                <w:szCs w:val="18"/>
              </w:rPr>
              <w:t> </w:t>
            </w:r>
          </w:p>
        </w:tc>
      </w:tr>
    </w:tbl>
    <w:p w14:paraId="3BA37391" w14:textId="77777777" w:rsidR="00500AF9" w:rsidRDefault="004E24E3" w:rsidP="004619F3">
      <w:pPr>
        <w:spacing w:before="120"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0AF9" w14:paraId="024355BF" w14:textId="77777777">
        <w:tc>
          <w:tcPr>
            <w:tcW w:w="4080" w:type="dxa"/>
            <w:tcMar>
              <w:top w:w="75" w:type="dxa"/>
              <w:bottom w:w="75" w:type="dxa"/>
            </w:tcMar>
            <w:vAlign w:val="center"/>
          </w:tcPr>
          <w:p w14:paraId="08954DA8"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62D0E08C" w14:textId="77777777" w:rsidR="00500AF9" w:rsidRDefault="004E24E3">
            <w:r>
              <w:rPr>
                <w:rFonts w:ascii="Arial" w:hAnsi="Arial" w:cs="Arial"/>
                <w:color w:val="000000"/>
                <w:position w:val="-2"/>
                <w:sz w:val="18"/>
                <w:szCs w:val="18"/>
              </w:rPr>
              <w:t>Ime in priimek: _____________________</w:t>
            </w:r>
          </w:p>
        </w:tc>
      </w:tr>
      <w:tr w:rsidR="00500AF9" w14:paraId="29CEB3BC" w14:textId="77777777">
        <w:tc>
          <w:tcPr>
            <w:tcW w:w="4080" w:type="dxa"/>
            <w:tcMar>
              <w:top w:w="75" w:type="dxa"/>
              <w:bottom w:w="75" w:type="dxa"/>
            </w:tcMar>
            <w:vAlign w:val="center"/>
          </w:tcPr>
          <w:p w14:paraId="6C3D2FAA"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025A7E35" w14:textId="77777777" w:rsidR="00500AF9" w:rsidRDefault="00500AF9"/>
          <w:p w14:paraId="64A85B98" w14:textId="77777777" w:rsidR="00500AF9" w:rsidRDefault="004E24E3">
            <w:pPr>
              <w:jc w:val="center"/>
            </w:pPr>
            <w:r>
              <w:rPr>
                <w:rFonts w:ascii="Arial" w:hAnsi="Arial" w:cs="Arial"/>
                <w:color w:val="A9A9A9"/>
                <w:position w:val="-2"/>
                <w:sz w:val="18"/>
                <w:szCs w:val="18"/>
              </w:rPr>
              <w:t>(žig in podpis)</w:t>
            </w:r>
          </w:p>
        </w:tc>
      </w:tr>
    </w:tbl>
    <w:p w14:paraId="79D1F1C9" w14:textId="77777777" w:rsidR="00500AF9" w:rsidRDefault="004E24E3">
      <w:pPr>
        <w:spacing w:before="225" w:after="225" w:line="240" w:lineRule="auto"/>
        <w:jc w:val="both"/>
      </w:pPr>
      <w:r>
        <w:rPr>
          <w:rFonts w:ascii="Arial" w:hAnsi="Arial" w:cs="Arial"/>
          <w:color w:val="000000"/>
          <w:sz w:val="18"/>
          <w:szCs w:val="18"/>
        </w:rPr>
        <w:lastRenderedPageBreak/>
        <w:t> </w:t>
      </w:r>
    </w:p>
    <w:p w14:paraId="15985B26"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t>Obrazec št: 10</w:t>
      </w:r>
    </w:p>
    <w:p w14:paraId="10ED757C" w14:textId="77777777" w:rsidR="00252358" w:rsidRPr="00252358" w:rsidRDefault="00E91C19" w:rsidP="00252358"/>
    <w:p w14:paraId="00C0BDC3"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D3C9FA7" w14:textId="77777777" w:rsidR="00EB2A75" w:rsidRDefault="00E91C19" w:rsidP="00EB2A75">
      <w:pPr>
        <w:spacing w:after="120"/>
        <w:rPr>
          <w:rFonts w:ascii="Arial" w:hAnsi="Arial" w:cs="Arial"/>
        </w:rPr>
      </w:pPr>
    </w:p>
    <w:p w14:paraId="19C5C441" w14:textId="77777777" w:rsidR="00500AF9" w:rsidRDefault="004E24E3">
      <w:pPr>
        <w:spacing w:before="225" w:after="225" w:line="240" w:lineRule="auto"/>
        <w:jc w:val="both"/>
      </w:pPr>
      <w:r>
        <w:rPr>
          <w:rFonts w:ascii="Arial" w:hAnsi="Arial" w:cs="Arial"/>
          <w:color w:val="000000"/>
          <w:sz w:val="18"/>
          <w:szCs w:val="18"/>
        </w:rPr>
        <w:t>V zvezi z javnim naročilom »Izbira izvajalcev storitev zimske službe in dobavitelja posipnih materialov za izvajanje zimske službe«,</w:t>
      </w:r>
    </w:p>
    <w:p w14:paraId="5306B6EC" w14:textId="77777777" w:rsidR="00500AF9" w:rsidRDefault="004E24E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3A4563F" w14:textId="77777777" w:rsidR="00500AF9" w:rsidRDefault="004E24E3">
      <w:pPr>
        <w:spacing w:before="225" w:after="225" w:line="240" w:lineRule="auto"/>
        <w:jc w:val="both"/>
      </w:pPr>
      <w:r>
        <w:rPr>
          <w:rFonts w:ascii="Arial" w:hAnsi="Arial" w:cs="Arial"/>
          <w:color w:val="000000"/>
          <w:sz w:val="18"/>
          <w:szCs w:val="18"/>
        </w:rPr>
        <w:t>Izjavljamo (ustrezno označi):</w:t>
      </w:r>
    </w:p>
    <w:p w14:paraId="128D98EA" w14:textId="77777777" w:rsidR="00500AF9" w:rsidRDefault="004E24E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2FFD4E" w14:textId="77777777" w:rsidR="00500AF9" w:rsidRDefault="004E24E3">
      <w:pPr>
        <w:spacing w:before="225" w:after="225" w:line="240" w:lineRule="auto"/>
        <w:jc w:val="both"/>
      </w:pPr>
      <w:r>
        <w:rPr>
          <w:rFonts w:ascii="Arial" w:hAnsi="Arial" w:cs="Arial"/>
          <w:color w:val="000000"/>
          <w:sz w:val="18"/>
          <w:szCs w:val="18"/>
        </w:rPr>
        <w:t>[   ] NE zahtevamo izvedbe neposrednih plačil.</w:t>
      </w:r>
    </w:p>
    <w:p w14:paraId="1515914D" w14:textId="77777777" w:rsidR="00500AF9" w:rsidRDefault="004E24E3">
      <w:pPr>
        <w:spacing w:before="225" w:after="225" w:line="240" w:lineRule="auto"/>
        <w:jc w:val="both"/>
      </w:pPr>
      <w:r>
        <w:rPr>
          <w:rFonts w:ascii="Arial" w:hAnsi="Arial" w:cs="Arial"/>
          <w:color w:val="000000"/>
          <w:sz w:val="18"/>
          <w:szCs w:val="18"/>
        </w:rPr>
        <w:t> </w:t>
      </w:r>
    </w:p>
    <w:p w14:paraId="7773E307" w14:textId="77777777" w:rsidR="00500AF9" w:rsidRDefault="004E24E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0AF9" w14:paraId="14E383A5" w14:textId="77777777">
        <w:tc>
          <w:tcPr>
            <w:tcW w:w="4080" w:type="dxa"/>
            <w:tcMar>
              <w:top w:w="75" w:type="dxa"/>
              <w:bottom w:w="75" w:type="dxa"/>
            </w:tcMar>
            <w:vAlign w:val="center"/>
          </w:tcPr>
          <w:p w14:paraId="33D97C41"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39809511" w14:textId="77777777" w:rsidR="00500AF9" w:rsidRDefault="004E24E3">
            <w:r>
              <w:rPr>
                <w:rFonts w:ascii="Arial" w:hAnsi="Arial" w:cs="Arial"/>
                <w:color w:val="000000"/>
                <w:position w:val="-2"/>
                <w:sz w:val="18"/>
                <w:szCs w:val="18"/>
              </w:rPr>
              <w:t>Ime in priimek: _____________________</w:t>
            </w:r>
          </w:p>
        </w:tc>
      </w:tr>
      <w:tr w:rsidR="00500AF9" w14:paraId="51A2495C" w14:textId="77777777">
        <w:tc>
          <w:tcPr>
            <w:tcW w:w="4080" w:type="dxa"/>
            <w:tcMar>
              <w:top w:w="75" w:type="dxa"/>
              <w:bottom w:w="75" w:type="dxa"/>
            </w:tcMar>
            <w:vAlign w:val="center"/>
          </w:tcPr>
          <w:p w14:paraId="773E1BF1"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24C2E5F0" w14:textId="77777777" w:rsidR="00500AF9" w:rsidRDefault="00500AF9"/>
          <w:p w14:paraId="63FBE58D" w14:textId="77777777" w:rsidR="00500AF9" w:rsidRDefault="004E24E3">
            <w:pPr>
              <w:jc w:val="center"/>
            </w:pPr>
            <w:r>
              <w:rPr>
                <w:rFonts w:ascii="Arial" w:hAnsi="Arial" w:cs="Arial"/>
                <w:color w:val="A9A9A9"/>
                <w:position w:val="-2"/>
                <w:sz w:val="18"/>
                <w:szCs w:val="18"/>
              </w:rPr>
              <w:t>(žig in podpis)</w:t>
            </w:r>
          </w:p>
        </w:tc>
      </w:tr>
    </w:tbl>
    <w:p w14:paraId="59E520EB" w14:textId="77777777" w:rsidR="00500AF9" w:rsidRDefault="004E24E3">
      <w:pPr>
        <w:spacing w:before="225" w:after="225" w:line="240" w:lineRule="auto"/>
        <w:jc w:val="both"/>
      </w:pPr>
      <w:r>
        <w:rPr>
          <w:rFonts w:ascii="Arial" w:hAnsi="Arial" w:cs="Arial"/>
          <w:color w:val="000000"/>
          <w:sz w:val="18"/>
          <w:szCs w:val="18"/>
        </w:rPr>
        <w:t> </w:t>
      </w:r>
    </w:p>
    <w:p w14:paraId="462CB0B0" w14:textId="77777777" w:rsidR="00500AF9" w:rsidRDefault="004E24E3">
      <w:pPr>
        <w:spacing w:before="225" w:after="225" w:line="240" w:lineRule="auto"/>
        <w:jc w:val="both"/>
      </w:pPr>
      <w:r>
        <w:rPr>
          <w:rFonts w:ascii="Arial" w:hAnsi="Arial" w:cs="Arial"/>
          <w:color w:val="000000"/>
          <w:sz w:val="18"/>
          <w:szCs w:val="18"/>
        </w:rPr>
        <w:t> </w:t>
      </w:r>
    </w:p>
    <w:p w14:paraId="3B831732" w14:textId="77777777" w:rsidR="00500AF9" w:rsidRDefault="004E24E3">
      <w:pPr>
        <w:spacing w:before="225" w:after="225" w:line="240" w:lineRule="auto"/>
        <w:jc w:val="both"/>
      </w:pPr>
      <w:r>
        <w:rPr>
          <w:rFonts w:ascii="Arial" w:hAnsi="Arial" w:cs="Arial"/>
          <w:color w:val="000000"/>
          <w:sz w:val="18"/>
          <w:szCs w:val="18"/>
        </w:rPr>
        <w:t> </w:t>
      </w:r>
    </w:p>
    <w:p w14:paraId="2F1DA90A" w14:textId="77777777" w:rsidR="00500AF9" w:rsidRDefault="004E24E3">
      <w:pPr>
        <w:spacing w:before="225" w:after="225" w:line="240" w:lineRule="auto"/>
        <w:jc w:val="both"/>
      </w:pPr>
      <w:r>
        <w:rPr>
          <w:rFonts w:ascii="Arial" w:hAnsi="Arial" w:cs="Arial"/>
          <w:b/>
          <w:bCs/>
          <w:i/>
          <w:iCs/>
          <w:color w:val="000000"/>
          <w:sz w:val="18"/>
          <w:szCs w:val="18"/>
          <w:u w:val="single"/>
        </w:rPr>
        <w:t>Opomba:</w:t>
      </w:r>
    </w:p>
    <w:p w14:paraId="1FEAB03D" w14:textId="77777777" w:rsidR="00500AF9" w:rsidRDefault="004E24E3">
      <w:pPr>
        <w:spacing w:before="225" w:after="225" w:line="240" w:lineRule="auto"/>
        <w:jc w:val="both"/>
      </w:pPr>
      <w:r>
        <w:rPr>
          <w:rFonts w:ascii="Arial" w:hAnsi="Arial" w:cs="Arial"/>
          <w:i/>
          <w:iCs/>
          <w:color w:val="000000"/>
          <w:sz w:val="18"/>
          <w:szCs w:val="18"/>
        </w:rPr>
        <w:t>V primeru večjega števila podizvajalcev se obrazec fotokopira.</w:t>
      </w:r>
    </w:p>
    <w:p w14:paraId="0977D234" w14:textId="77777777" w:rsidR="00500AF9" w:rsidRDefault="00500AF9">
      <w:pPr>
        <w:sectPr w:rsidR="00500AF9" w:rsidSect="006E7A2B">
          <w:footerReference w:type="default" r:id="rId17"/>
          <w:pgSz w:w="11906" w:h="16838"/>
          <w:pgMar w:top="1418" w:right="1418" w:bottom="1418" w:left="1418" w:header="567" w:footer="596" w:gutter="0"/>
          <w:cols w:space="708"/>
          <w:docGrid w:linePitch="360"/>
        </w:sectPr>
      </w:pPr>
    </w:p>
    <w:p w14:paraId="54C7D7A7"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11A8F571" w14:textId="77777777" w:rsidR="00252358" w:rsidRPr="00252358" w:rsidRDefault="00E91C19" w:rsidP="00252358"/>
    <w:p w14:paraId="19DCA660"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0E77ECD" w14:textId="77777777" w:rsidR="00EB2A75" w:rsidRDefault="00E91C19" w:rsidP="00EB2A75">
      <w:pPr>
        <w:spacing w:after="120"/>
        <w:rPr>
          <w:rFonts w:ascii="Arial" w:hAnsi="Arial" w:cs="Arial"/>
        </w:rPr>
      </w:pPr>
    </w:p>
    <w:p w14:paraId="0BF854B8" w14:textId="77777777" w:rsidR="00500AF9" w:rsidRDefault="004E24E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izvajalcev storitev zimske službe in dobavitelja posipnih materialov za izvajanje zimske službe</w:t>
      </w:r>
      <w:r>
        <w:rPr>
          <w:rFonts w:ascii="Arial" w:hAnsi="Arial" w:cs="Arial"/>
          <w:color w:val="000000"/>
          <w:sz w:val="18"/>
          <w:szCs w:val="18"/>
        </w:rPr>
        <w:t>«,</w:t>
      </w:r>
    </w:p>
    <w:p w14:paraId="50D6CCF1" w14:textId="77777777" w:rsidR="00500AF9" w:rsidRDefault="004E24E3">
      <w:pPr>
        <w:spacing w:before="225" w:after="225" w:line="240" w:lineRule="auto"/>
        <w:jc w:val="both"/>
      </w:pPr>
      <w:r>
        <w:rPr>
          <w:rFonts w:ascii="Arial" w:hAnsi="Arial" w:cs="Arial"/>
          <w:color w:val="000000"/>
          <w:sz w:val="18"/>
          <w:szCs w:val="18"/>
        </w:rPr>
        <w:t>izjavljamo, da (ustrezno označi in izpolni):</w:t>
      </w:r>
    </w:p>
    <w:p w14:paraId="5B8118EF" w14:textId="77777777" w:rsidR="00500AF9" w:rsidRDefault="004E24E3">
      <w:pPr>
        <w:spacing w:before="225" w:after="225" w:line="240" w:lineRule="auto"/>
        <w:jc w:val="both"/>
      </w:pPr>
      <w:r>
        <w:rPr>
          <w:rFonts w:ascii="Arial" w:hAnsi="Arial" w:cs="Arial"/>
          <w:b/>
          <w:bCs/>
          <w:color w:val="000000"/>
          <w:sz w:val="18"/>
          <w:szCs w:val="18"/>
        </w:rPr>
        <w:t>[   ] ne nastopamo s podizvajalci</w:t>
      </w:r>
    </w:p>
    <w:p w14:paraId="02A66B6F" w14:textId="77777777" w:rsidR="00500AF9" w:rsidRDefault="004E24E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00AF9" w14:paraId="2C80B7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74364C" w14:textId="77777777" w:rsidR="00500AF9" w:rsidRDefault="004E24E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53EB90" w14:textId="77777777" w:rsidR="00500AF9" w:rsidRDefault="004E24E3">
            <w:r>
              <w:rPr>
                <w:rFonts w:ascii="Arial" w:hAnsi="Arial" w:cs="Arial"/>
                <w:color w:val="000000"/>
                <w:position w:val="-2"/>
                <w:sz w:val="18"/>
                <w:szCs w:val="18"/>
              </w:rPr>
              <w:t> </w:t>
            </w:r>
          </w:p>
        </w:tc>
      </w:tr>
      <w:tr w:rsidR="00500AF9" w14:paraId="541F83F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1227F4" w14:textId="77777777" w:rsidR="00500AF9" w:rsidRDefault="004E24E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93B4E1" w14:textId="77777777" w:rsidR="00500AF9" w:rsidRDefault="004E24E3">
            <w:pPr>
              <w:spacing w:before="135" w:after="135"/>
              <w:jc w:val="both"/>
              <w:textAlignment w:val="center"/>
            </w:pPr>
            <w:r>
              <w:rPr>
                <w:rFonts w:ascii="Arial" w:hAnsi="Arial" w:cs="Arial"/>
                <w:color w:val="000000"/>
                <w:position w:val="-2"/>
                <w:sz w:val="18"/>
                <w:szCs w:val="18"/>
              </w:rPr>
              <w:t>Opis del, ki jih bo izvedel podizvajalec:</w:t>
            </w:r>
          </w:p>
          <w:p w14:paraId="0D8ECB2C" w14:textId="77777777" w:rsidR="00500AF9" w:rsidRDefault="004E24E3">
            <w:pPr>
              <w:spacing w:before="135" w:after="135"/>
              <w:jc w:val="both"/>
              <w:textAlignment w:val="center"/>
            </w:pPr>
            <w:r>
              <w:rPr>
                <w:rFonts w:ascii="Arial" w:hAnsi="Arial" w:cs="Arial"/>
                <w:color w:val="000000"/>
                <w:position w:val="-2"/>
                <w:sz w:val="18"/>
                <w:szCs w:val="18"/>
              </w:rPr>
              <w:t> </w:t>
            </w:r>
          </w:p>
          <w:p w14:paraId="3A1509A3" w14:textId="77777777" w:rsidR="00500AF9" w:rsidRDefault="004E24E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00AF9" w14:paraId="538E11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1654B9" w14:textId="77777777" w:rsidR="00500AF9" w:rsidRDefault="004E24E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BD2DAC" w14:textId="77777777" w:rsidR="00500AF9" w:rsidRDefault="004E24E3">
            <w:r>
              <w:rPr>
                <w:rFonts w:ascii="Arial" w:hAnsi="Arial" w:cs="Arial"/>
                <w:color w:val="000000"/>
                <w:position w:val="-2"/>
                <w:sz w:val="18"/>
                <w:szCs w:val="18"/>
              </w:rPr>
              <w:t> </w:t>
            </w:r>
          </w:p>
        </w:tc>
      </w:tr>
      <w:tr w:rsidR="00500AF9" w14:paraId="090DDB2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546C48" w14:textId="77777777" w:rsidR="00500AF9" w:rsidRDefault="004E24E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CAAC13" w14:textId="77777777" w:rsidR="00500AF9" w:rsidRDefault="004E24E3">
            <w:pPr>
              <w:spacing w:before="135" w:after="135"/>
              <w:jc w:val="both"/>
              <w:textAlignment w:val="center"/>
            </w:pPr>
            <w:r>
              <w:rPr>
                <w:rFonts w:ascii="Arial" w:hAnsi="Arial" w:cs="Arial"/>
                <w:color w:val="000000"/>
                <w:position w:val="-2"/>
                <w:sz w:val="18"/>
                <w:szCs w:val="18"/>
              </w:rPr>
              <w:t>Opis del, ki jih bo izvedel podizvajalec:</w:t>
            </w:r>
          </w:p>
          <w:p w14:paraId="033804EF" w14:textId="77777777" w:rsidR="00500AF9" w:rsidRDefault="004E24E3">
            <w:pPr>
              <w:spacing w:before="135" w:after="135"/>
              <w:jc w:val="both"/>
              <w:textAlignment w:val="center"/>
            </w:pPr>
            <w:r>
              <w:rPr>
                <w:rFonts w:ascii="Arial" w:hAnsi="Arial" w:cs="Arial"/>
                <w:color w:val="000000"/>
                <w:position w:val="-2"/>
                <w:sz w:val="18"/>
                <w:szCs w:val="18"/>
              </w:rPr>
              <w:t> </w:t>
            </w:r>
          </w:p>
          <w:p w14:paraId="172208DD" w14:textId="77777777" w:rsidR="00500AF9" w:rsidRDefault="004E24E3">
            <w:pPr>
              <w:spacing w:before="135" w:after="135"/>
              <w:jc w:val="both"/>
              <w:textAlignment w:val="center"/>
            </w:pPr>
            <w:r>
              <w:rPr>
                <w:rFonts w:ascii="Arial" w:hAnsi="Arial" w:cs="Arial"/>
                <w:color w:val="000000"/>
                <w:position w:val="-2"/>
                <w:sz w:val="18"/>
                <w:szCs w:val="18"/>
              </w:rPr>
              <w:t>% končne ponudbe vrednosti, ki jo bo izvedel podizvajalec: ____</w:t>
            </w:r>
          </w:p>
          <w:p w14:paraId="0FBAB712" w14:textId="77777777" w:rsidR="00500AF9" w:rsidRDefault="004E24E3">
            <w:pPr>
              <w:spacing w:before="135" w:after="135"/>
              <w:jc w:val="both"/>
              <w:textAlignment w:val="center"/>
            </w:pPr>
            <w:r>
              <w:rPr>
                <w:rFonts w:ascii="Arial" w:hAnsi="Arial" w:cs="Arial"/>
                <w:color w:val="000000"/>
                <w:position w:val="-2"/>
                <w:sz w:val="18"/>
                <w:szCs w:val="18"/>
              </w:rPr>
              <w:t> </w:t>
            </w:r>
          </w:p>
        </w:tc>
      </w:tr>
    </w:tbl>
    <w:p w14:paraId="739DF236" w14:textId="77777777" w:rsidR="00500AF9" w:rsidRDefault="004E24E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D61E98C" w14:textId="77777777" w:rsidR="00500AF9" w:rsidRDefault="004E24E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00AF9" w14:paraId="444A3CE6" w14:textId="77777777">
        <w:tc>
          <w:tcPr>
            <w:tcW w:w="4080" w:type="dxa"/>
            <w:tcMar>
              <w:top w:w="135" w:type="dxa"/>
              <w:bottom w:w="135" w:type="dxa"/>
            </w:tcMar>
            <w:vAlign w:val="center"/>
          </w:tcPr>
          <w:p w14:paraId="004950F1" w14:textId="77777777" w:rsidR="00500AF9" w:rsidRDefault="004E24E3">
            <w:r>
              <w:rPr>
                <w:rFonts w:ascii="Arial" w:hAnsi="Arial" w:cs="Arial"/>
                <w:color w:val="000000"/>
                <w:position w:val="-2"/>
                <w:sz w:val="18"/>
                <w:szCs w:val="18"/>
              </w:rPr>
              <w:t>Kraj in datum:</w:t>
            </w:r>
          </w:p>
        </w:tc>
        <w:tc>
          <w:tcPr>
            <w:tcW w:w="0" w:type="auto"/>
            <w:tcMar>
              <w:top w:w="135" w:type="dxa"/>
              <w:bottom w:w="135" w:type="dxa"/>
            </w:tcMar>
            <w:vAlign w:val="center"/>
          </w:tcPr>
          <w:p w14:paraId="17B2E00E" w14:textId="77777777" w:rsidR="00500AF9" w:rsidRDefault="004E24E3">
            <w:r>
              <w:rPr>
                <w:rFonts w:ascii="Arial" w:hAnsi="Arial" w:cs="Arial"/>
                <w:color w:val="000000"/>
                <w:position w:val="-2"/>
                <w:sz w:val="18"/>
                <w:szCs w:val="18"/>
              </w:rPr>
              <w:t>Ime in priimek: _____________________</w:t>
            </w:r>
          </w:p>
        </w:tc>
      </w:tr>
      <w:tr w:rsidR="00500AF9" w14:paraId="2BC2B40E" w14:textId="77777777">
        <w:tc>
          <w:tcPr>
            <w:tcW w:w="4080" w:type="dxa"/>
            <w:tcMar>
              <w:top w:w="135" w:type="dxa"/>
              <w:bottom w:w="135" w:type="dxa"/>
            </w:tcMar>
            <w:vAlign w:val="center"/>
          </w:tcPr>
          <w:p w14:paraId="6F0F1428" w14:textId="77777777" w:rsidR="00500AF9" w:rsidRDefault="004E24E3">
            <w:r>
              <w:rPr>
                <w:rFonts w:ascii="Arial" w:hAnsi="Arial" w:cs="Arial"/>
                <w:color w:val="000000"/>
                <w:position w:val="-2"/>
                <w:sz w:val="18"/>
                <w:szCs w:val="18"/>
              </w:rPr>
              <w:t> </w:t>
            </w:r>
          </w:p>
        </w:tc>
        <w:tc>
          <w:tcPr>
            <w:tcW w:w="0" w:type="auto"/>
            <w:tcMar>
              <w:top w:w="135" w:type="dxa"/>
              <w:bottom w:w="135" w:type="dxa"/>
            </w:tcMar>
            <w:vAlign w:val="center"/>
          </w:tcPr>
          <w:p w14:paraId="30853553" w14:textId="77777777" w:rsidR="00500AF9" w:rsidRDefault="00500AF9"/>
          <w:p w14:paraId="015B6F1F" w14:textId="77777777" w:rsidR="00500AF9" w:rsidRDefault="004E24E3">
            <w:pPr>
              <w:jc w:val="center"/>
            </w:pPr>
            <w:r>
              <w:rPr>
                <w:rFonts w:ascii="Arial" w:hAnsi="Arial" w:cs="Arial"/>
                <w:color w:val="A9A9A9"/>
                <w:position w:val="-2"/>
                <w:sz w:val="18"/>
                <w:szCs w:val="18"/>
              </w:rPr>
              <w:t>(žig in podpis)</w:t>
            </w:r>
          </w:p>
        </w:tc>
      </w:tr>
    </w:tbl>
    <w:p w14:paraId="678254FA" w14:textId="77777777" w:rsidR="00500AF9" w:rsidRDefault="004E24E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E02E2A3" w14:textId="77777777" w:rsidR="00500AF9" w:rsidRDefault="00500AF9">
      <w:pPr>
        <w:sectPr w:rsidR="00500AF9" w:rsidSect="006E7A2B">
          <w:footerReference w:type="default" r:id="rId18"/>
          <w:pgSz w:w="11906" w:h="16838"/>
          <w:pgMar w:top="1418" w:right="1418" w:bottom="1418" w:left="1418" w:header="567" w:footer="596" w:gutter="0"/>
          <w:cols w:space="708"/>
          <w:docGrid w:linePitch="360"/>
        </w:sectPr>
      </w:pPr>
    </w:p>
    <w:p w14:paraId="1FBD40E9" w14:textId="77777777" w:rsidR="00252358" w:rsidRPr="00590863" w:rsidRDefault="004E24E3"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3A6FFF3D" w14:textId="77777777" w:rsidR="00252358" w:rsidRPr="00252358" w:rsidRDefault="00E91C19" w:rsidP="00252358"/>
    <w:p w14:paraId="759FA3C5" w14:textId="77777777" w:rsidR="00EB2A75" w:rsidRDefault="004E24E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AA9E4" w14:textId="77777777" w:rsidR="00EB2A75" w:rsidRDefault="00E91C19" w:rsidP="00EB2A75">
      <w:pPr>
        <w:spacing w:after="120"/>
        <w:rPr>
          <w:rFonts w:ascii="Arial" w:hAnsi="Arial" w:cs="Arial"/>
        </w:rPr>
      </w:pPr>
    </w:p>
    <w:p w14:paraId="193443E8" w14:textId="77777777" w:rsidR="00500AF9" w:rsidRDefault="004E24E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51DD7FA" w14:textId="77777777" w:rsidR="00500AF9" w:rsidRDefault="004E24E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0AF9" w14:paraId="0800C1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34A3D" w14:textId="77777777" w:rsidR="00500AF9" w:rsidRDefault="004E24E3">
            <w:pPr>
              <w:spacing w:before="135" w:after="135"/>
              <w:jc w:val="both"/>
              <w:textAlignment w:val="center"/>
            </w:pPr>
            <w:r>
              <w:rPr>
                <w:rFonts w:ascii="Arial" w:hAnsi="Arial" w:cs="Arial"/>
                <w:b/>
                <w:bCs/>
                <w:color w:val="000000"/>
                <w:position w:val="-2"/>
                <w:sz w:val="18"/>
                <w:szCs w:val="18"/>
              </w:rPr>
              <w:t>Ime in priimek</w:t>
            </w:r>
          </w:p>
          <w:p w14:paraId="6473FDBE" w14:textId="77777777" w:rsidR="00500AF9" w:rsidRDefault="004E24E3">
            <w:pPr>
              <w:spacing w:before="135" w:after="135"/>
              <w:jc w:val="both"/>
              <w:textAlignment w:val="center"/>
            </w:pPr>
            <w:r>
              <w:rPr>
                <w:rFonts w:ascii="Arial" w:hAnsi="Arial" w:cs="Arial"/>
                <w:b/>
                <w:bCs/>
                <w:color w:val="000000"/>
                <w:position w:val="-2"/>
                <w:sz w:val="18"/>
                <w:szCs w:val="18"/>
              </w:rPr>
              <w:t>ali</w:t>
            </w:r>
          </w:p>
          <w:p w14:paraId="50DA5E54" w14:textId="77777777" w:rsidR="00500AF9" w:rsidRDefault="004E24E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1A377" w14:textId="77777777" w:rsidR="00500AF9" w:rsidRDefault="004E24E3">
            <w:pPr>
              <w:spacing w:before="135" w:after="135"/>
              <w:jc w:val="both"/>
              <w:textAlignment w:val="center"/>
            </w:pPr>
            <w:r>
              <w:rPr>
                <w:rFonts w:ascii="Arial" w:hAnsi="Arial" w:cs="Arial"/>
                <w:b/>
                <w:bCs/>
                <w:color w:val="000000"/>
                <w:position w:val="-2"/>
                <w:sz w:val="18"/>
                <w:szCs w:val="18"/>
              </w:rPr>
              <w:t>Naslov prebivališča</w:t>
            </w:r>
          </w:p>
          <w:p w14:paraId="10C8FC1A" w14:textId="77777777" w:rsidR="00500AF9" w:rsidRDefault="004E24E3">
            <w:pPr>
              <w:spacing w:before="135" w:after="135"/>
              <w:jc w:val="both"/>
              <w:textAlignment w:val="center"/>
            </w:pPr>
            <w:r>
              <w:rPr>
                <w:rFonts w:ascii="Arial" w:hAnsi="Arial" w:cs="Arial"/>
                <w:b/>
                <w:bCs/>
                <w:color w:val="000000"/>
                <w:position w:val="-2"/>
                <w:sz w:val="18"/>
                <w:szCs w:val="18"/>
              </w:rPr>
              <w:t>ali</w:t>
            </w:r>
          </w:p>
          <w:p w14:paraId="097C2C31" w14:textId="77777777" w:rsidR="00500AF9" w:rsidRDefault="004E24E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816DC" w14:textId="77777777" w:rsidR="00500AF9" w:rsidRDefault="004E24E3">
            <w:pPr>
              <w:spacing w:before="135" w:after="135"/>
              <w:jc w:val="both"/>
              <w:textAlignment w:val="center"/>
            </w:pPr>
            <w:r>
              <w:rPr>
                <w:rFonts w:ascii="Arial" w:hAnsi="Arial" w:cs="Arial"/>
                <w:b/>
                <w:bCs/>
                <w:color w:val="000000"/>
                <w:position w:val="-2"/>
                <w:sz w:val="18"/>
                <w:szCs w:val="18"/>
              </w:rPr>
              <w:t>Delež lastništva</w:t>
            </w:r>
          </w:p>
          <w:p w14:paraId="6051E590" w14:textId="77777777" w:rsidR="00500AF9" w:rsidRDefault="004E24E3">
            <w:pPr>
              <w:spacing w:before="135" w:after="135"/>
              <w:jc w:val="both"/>
              <w:textAlignment w:val="center"/>
            </w:pPr>
            <w:r>
              <w:rPr>
                <w:rFonts w:ascii="Arial" w:hAnsi="Arial" w:cs="Arial"/>
                <w:b/>
                <w:bCs/>
                <w:color w:val="000000"/>
                <w:position w:val="-2"/>
                <w:sz w:val="18"/>
                <w:szCs w:val="18"/>
              </w:rPr>
              <w:t>ali</w:t>
            </w:r>
          </w:p>
          <w:p w14:paraId="40E0B807" w14:textId="77777777" w:rsidR="00500AF9" w:rsidRDefault="004E24E3">
            <w:pPr>
              <w:spacing w:before="135" w:after="135"/>
              <w:jc w:val="both"/>
              <w:textAlignment w:val="center"/>
            </w:pPr>
            <w:r>
              <w:rPr>
                <w:rFonts w:ascii="Arial" w:hAnsi="Arial" w:cs="Arial"/>
                <w:b/>
                <w:bCs/>
                <w:color w:val="000000"/>
                <w:position w:val="-2"/>
                <w:sz w:val="18"/>
                <w:szCs w:val="18"/>
              </w:rPr>
              <w:t>Delež lastništva gospodarskega subjekta</w:t>
            </w:r>
          </w:p>
        </w:tc>
      </w:tr>
      <w:tr w:rsidR="00500AF9" w14:paraId="5A50B5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BA133"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3D2AE"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B63D0C"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1E4560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E7655"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E8714"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0C8D4"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68C5D4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604DF"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5BE53"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32B6E"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370000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506AA"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D589D"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2FF" w14:textId="77777777" w:rsidR="00500AF9" w:rsidRDefault="004E24E3">
            <w:pPr>
              <w:spacing w:before="135" w:after="135"/>
              <w:jc w:val="both"/>
              <w:textAlignment w:val="center"/>
            </w:pPr>
            <w:r>
              <w:rPr>
                <w:rFonts w:ascii="Arial" w:hAnsi="Arial" w:cs="Arial"/>
                <w:color w:val="000000"/>
                <w:position w:val="-2"/>
                <w:sz w:val="18"/>
                <w:szCs w:val="18"/>
              </w:rPr>
              <w:t> </w:t>
            </w:r>
          </w:p>
        </w:tc>
      </w:tr>
    </w:tbl>
    <w:p w14:paraId="162BECAE" w14:textId="77777777" w:rsidR="00500AF9" w:rsidRDefault="004E24E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0AF9" w14:paraId="6D7B89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37CC5" w14:textId="77777777" w:rsidR="00500AF9" w:rsidRDefault="004E24E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655D4" w14:textId="77777777" w:rsidR="00500AF9" w:rsidRDefault="004E24E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76BB3" w14:textId="77777777" w:rsidR="00500AF9" w:rsidRDefault="004E24E3">
            <w:pPr>
              <w:spacing w:before="135" w:after="135"/>
              <w:jc w:val="both"/>
              <w:textAlignment w:val="center"/>
            </w:pPr>
            <w:r>
              <w:rPr>
                <w:rFonts w:ascii="Arial" w:hAnsi="Arial" w:cs="Arial"/>
                <w:b/>
                <w:bCs/>
                <w:color w:val="000000"/>
                <w:position w:val="-2"/>
                <w:sz w:val="18"/>
                <w:szCs w:val="18"/>
              </w:rPr>
              <w:t>Delež lastništva gospodarskega subjekta</w:t>
            </w:r>
          </w:p>
        </w:tc>
      </w:tr>
      <w:tr w:rsidR="00500AF9" w14:paraId="7657D8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45A3C"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68C55"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27F3B"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6B24EE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98B16"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98B0F"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87D8A"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233812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71603"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42CA8"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21262" w14:textId="77777777" w:rsidR="00500AF9" w:rsidRDefault="004E24E3">
            <w:pPr>
              <w:spacing w:before="135" w:after="135"/>
              <w:jc w:val="both"/>
              <w:textAlignment w:val="center"/>
            </w:pPr>
            <w:r>
              <w:rPr>
                <w:rFonts w:ascii="Arial" w:hAnsi="Arial" w:cs="Arial"/>
                <w:color w:val="000000"/>
                <w:position w:val="-2"/>
                <w:sz w:val="18"/>
                <w:szCs w:val="18"/>
              </w:rPr>
              <w:t> </w:t>
            </w:r>
          </w:p>
        </w:tc>
      </w:tr>
      <w:tr w:rsidR="00500AF9" w14:paraId="07C998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3D6880"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EC242" w14:textId="77777777" w:rsidR="00500AF9" w:rsidRDefault="004E24E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F0398" w14:textId="77777777" w:rsidR="00500AF9" w:rsidRDefault="004E24E3">
            <w:pPr>
              <w:spacing w:before="135" w:after="135"/>
              <w:jc w:val="both"/>
              <w:textAlignment w:val="center"/>
            </w:pPr>
            <w:r>
              <w:rPr>
                <w:rFonts w:ascii="Arial" w:hAnsi="Arial" w:cs="Arial"/>
                <w:color w:val="000000"/>
                <w:position w:val="-2"/>
                <w:sz w:val="18"/>
                <w:szCs w:val="18"/>
              </w:rPr>
              <w:t> </w:t>
            </w:r>
          </w:p>
        </w:tc>
      </w:tr>
    </w:tbl>
    <w:p w14:paraId="5BF55F2E" w14:textId="77777777" w:rsidR="00500AF9" w:rsidRDefault="004E24E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00AF9" w14:paraId="43D1F3DB" w14:textId="77777777">
        <w:tc>
          <w:tcPr>
            <w:tcW w:w="4080" w:type="dxa"/>
            <w:tcMar>
              <w:top w:w="75" w:type="dxa"/>
              <w:bottom w:w="75" w:type="dxa"/>
            </w:tcMar>
            <w:vAlign w:val="center"/>
          </w:tcPr>
          <w:p w14:paraId="6F513D5A" w14:textId="77777777" w:rsidR="00500AF9" w:rsidRDefault="004E24E3">
            <w:r>
              <w:rPr>
                <w:rFonts w:ascii="Arial" w:hAnsi="Arial" w:cs="Arial"/>
                <w:color w:val="000000"/>
                <w:position w:val="-2"/>
                <w:sz w:val="18"/>
                <w:szCs w:val="18"/>
              </w:rPr>
              <w:t>Kraj in datum:</w:t>
            </w:r>
          </w:p>
        </w:tc>
        <w:tc>
          <w:tcPr>
            <w:tcW w:w="0" w:type="auto"/>
            <w:tcMar>
              <w:top w:w="75" w:type="dxa"/>
              <w:bottom w:w="75" w:type="dxa"/>
            </w:tcMar>
            <w:vAlign w:val="center"/>
          </w:tcPr>
          <w:p w14:paraId="1AAB9724" w14:textId="77777777" w:rsidR="00500AF9" w:rsidRDefault="004E24E3">
            <w:r>
              <w:rPr>
                <w:rFonts w:ascii="Arial" w:hAnsi="Arial" w:cs="Arial"/>
                <w:color w:val="000000"/>
                <w:position w:val="-2"/>
                <w:sz w:val="18"/>
                <w:szCs w:val="18"/>
              </w:rPr>
              <w:t>Ime in priimek: _____________________</w:t>
            </w:r>
          </w:p>
        </w:tc>
      </w:tr>
      <w:tr w:rsidR="00500AF9" w14:paraId="22C92E30" w14:textId="77777777">
        <w:tc>
          <w:tcPr>
            <w:tcW w:w="4080" w:type="dxa"/>
            <w:tcMar>
              <w:top w:w="75" w:type="dxa"/>
              <w:bottom w:w="75" w:type="dxa"/>
            </w:tcMar>
            <w:vAlign w:val="center"/>
          </w:tcPr>
          <w:p w14:paraId="6884DFBD" w14:textId="77777777" w:rsidR="00500AF9" w:rsidRDefault="004E24E3">
            <w:r>
              <w:rPr>
                <w:rFonts w:ascii="Arial" w:hAnsi="Arial" w:cs="Arial"/>
                <w:color w:val="000000"/>
                <w:position w:val="-2"/>
                <w:sz w:val="18"/>
                <w:szCs w:val="18"/>
              </w:rPr>
              <w:t> </w:t>
            </w:r>
          </w:p>
        </w:tc>
        <w:tc>
          <w:tcPr>
            <w:tcW w:w="0" w:type="auto"/>
            <w:tcMar>
              <w:top w:w="75" w:type="dxa"/>
              <w:bottom w:w="75" w:type="dxa"/>
            </w:tcMar>
            <w:vAlign w:val="center"/>
          </w:tcPr>
          <w:p w14:paraId="4C8844EE" w14:textId="77777777" w:rsidR="00500AF9" w:rsidRDefault="004E24E3">
            <w:pPr>
              <w:jc w:val="center"/>
            </w:pPr>
            <w:r>
              <w:rPr>
                <w:rFonts w:ascii="Arial" w:hAnsi="Arial" w:cs="Arial"/>
                <w:color w:val="000000"/>
                <w:position w:val="-2"/>
                <w:sz w:val="18"/>
                <w:szCs w:val="18"/>
              </w:rPr>
              <w:t>(žig in podpis)</w:t>
            </w:r>
          </w:p>
        </w:tc>
      </w:tr>
    </w:tbl>
    <w:p w14:paraId="1AFDA51B" w14:textId="77777777" w:rsidR="00500AF9" w:rsidRDefault="004E24E3">
      <w:pPr>
        <w:spacing w:before="225" w:after="225" w:line="240" w:lineRule="auto"/>
        <w:jc w:val="both"/>
      </w:pPr>
      <w:r>
        <w:rPr>
          <w:rFonts w:ascii="Arial" w:hAnsi="Arial" w:cs="Arial"/>
          <w:color w:val="000000"/>
          <w:sz w:val="18"/>
          <w:szCs w:val="18"/>
        </w:rPr>
        <w:t> </w:t>
      </w:r>
    </w:p>
    <w:p w14:paraId="0FB3C318" w14:textId="77777777" w:rsidR="00500AF9" w:rsidRDefault="004E24E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E5031BA" w14:textId="77777777" w:rsidR="00500AF9" w:rsidRDefault="00500AF9">
      <w:pPr>
        <w:sectPr w:rsidR="00500AF9" w:rsidSect="006E7A2B">
          <w:footerReference w:type="default" r:id="rId19"/>
          <w:pgSz w:w="11906" w:h="16838"/>
          <w:pgMar w:top="1418" w:right="1418" w:bottom="1418" w:left="1418" w:header="567" w:footer="596" w:gutter="0"/>
          <w:cols w:space="708"/>
          <w:docGrid w:linePitch="360"/>
        </w:sectPr>
      </w:pPr>
    </w:p>
    <w:p w14:paraId="6590ADBF" w14:textId="77777777" w:rsidR="00AC0380" w:rsidRPr="00116091" w:rsidRDefault="004E24E3"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A6657EB" w14:textId="77777777" w:rsidR="00AC0380" w:rsidRDefault="00E91C19" w:rsidP="00AC0380">
      <w:pPr>
        <w:rPr>
          <w:rFonts w:ascii="Arial" w:hAnsi="Arial" w:cs="Arial"/>
        </w:rPr>
      </w:pPr>
    </w:p>
    <w:p w14:paraId="6B71A048" w14:textId="7CC0F3B3" w:rsidR="005A7228" w:rsidRDefault="005A7228" w:rsidP="005A7228">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IZVAJANJU STORITEV ZIMSKE SLUŽBE NA LOKALNIH CESTAH, JAVNIH POTEH IN JAVNIH POVRŠINAH V OBČINI GORNJA RADGONA </w:t>
      </w:r>
    </w:p>
    <w:p w14:paraId="330D5E41" w14:textId="77777777" w:rsidR="00500AF9" w:rsidRDefault="004E24E3">
      <w:pPr>
        <w:spacing w:before="225" w:after="225" w:line="240" w:lineRule="auto"/>
        <w:jc w:val="center"/>
      </w:pPr>
      <w:r>
        <w:rPr>
          <w:rFonts w:ascii="Arial" w:hAnsi="Arial" w:cs="Arial"/>
          <w:color w:val="000000"/>
          <w:sz w:val="18"/>
          <w:szCs w:val="18"/>
        </w:rPr>
        <w:t>sklenjena med</w:t>
      </w:r>
    </w:p>
    <w:p w14:paraId="22E5B5E3" w14:textId="237B1893" w:rsidR="00500AF9" w:rsidRDefault="004E24E3">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 xml:space="preserve">ki ga zastopa </w:t>
      </w:r>
      <w:r w:rsidR="00D14CCE" w:rsidRPr="00D14CCE">
        <w:rPr>
          <w:rFonts w:ascii="Arial" w:hAnsi="Arial" w:cs="Arial"/>
          <w:color w:val="000000"/>
          <w:sz w:val="18"/>
          <w:szCs w:val="18"/>
        </w:rPr>
        <w:t>dr. Boštjan Vaupotič, direktor</w:t>
      </w:r>
      <w:r>
        <w:br/>
      </w:r>
    </w:p>
    <w:tbl>
      <w:tblPr>
        <w:tblStyle w:val="NormalTablePHPDOCX"/>
        <w:tblW w:w="3500" w:type="pct"/>
        <w:tblInd w:w="108" w:type="dxa"/>
        <w:tblLook w:val="04A0" w:firstRow="1" w:lastRow="0" w:firstColumn="1" w:lastColumn="0" w:noHBand="0" w:noVBand="1"/>
      </w:tblPr>
      <w:tblGrid>
        <w:gridCol w:w="3300"/>
        <w:gridCol w:w="3049"/>
      </w:tblGrid>
      <w:tr w:rsidR="00500AF9" w14:paraId="4A2CEA63" w14:textId="77777777">
        <w:tc>
          <w:tcPr>
            <w:tcW w:w="3300" w:type="dxa"/>
            <w:tcMar>
              <w:top w:w="0" w:type="auto"/>
              <w:bottom w:w="0" w:type="auto"/>
            </w:tcMar>
            <w:vAlign w:val="center"/>
          </w:tcPr>
          <w:p w14:paraId="617F89DF" w14:textId="77777777" w:rsidR="00500AF9" w:rsidRDefault="004E24E3">
            <w:r>
              <w:rPr>
                <w:rFonts w:ascii="Arial" w:hAnsi="Arial" w:cs="Arial"/>
                <w:color w:val="000000"/>
                <w:position w:val="-2"/>
                <w:sz w:val="18"/>
                <w:szCs w:val="18"/>
              </w:rPr>
              <w:t>Matična številka:</w:t>
            </w:r>
          </w:p>
        </w:tc>
        <w:tc>
          <w:tcPr>
            <w:tcW w:w="0" w:type="auto"/>
            <w:tcMar>
              <w:top w:w="0" w:type="auto"/>
              <w:bottom w:w="0" w:type="auto"/>
            </w:tcMar>
            <w:vAlign w:val="center"/>
          </w:tcPr>
          <w:p w14:paraId="74D929FE" w14:textId="77777777" w:rsidR="00500AF9" w:rsidRDefault="004E24E3">
            <w:r>
              <w:rPr>
                <w:rFonts w:ascii="Arial" w:hAnsi="Arial" w:cs="Arial"/>
                <w:color w:val="000000"/>
                <w:position w:val="-2"/>
                <w:sz w:val="18"/>
                <w:szCs w:val="18"/>
              </w:rPr>
              <w:t>2117975000</w:t>
            </w:r>
          </w:p>
        </w:tc>
      </w:tr>
      <w:tr w:rsidR="00500AF9" w14:paraId="7A8B62DC" w14:textId="77777777">
        <w:tc>
          <w:tcPr>
            <w:tcW w:w="3300" w:type="dxa"/>
            <w:tcMar>
              <w:top w:w="0" w:type="auto"/>
              <w:bottom w:w="0" w:type="auto"/>
            </w:tcMar>
            <w:vAlign w:val="center"/>
          </w:tcPr>
          <w:p w14:paraId="3828AE35" w14:textId="77777777" w:rsidR="00500AF9" w:rsidRDefault="004E24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BB003B8" w14:textId="77777777" w:rsidR="00500AF9" w:rsidRDefault="004E24E3">
            <w:r>
              <w:rPr>
                <w:rFonts w:ascii="Arial" w:hAnsi="Arial" w:cs="Arial"/>
                <w:color w:val="000000"/>
                <w:position w:val="-2"/>
                <w:sz w:val="18"/>
                <w:szCs w:val="18"/>
              </w:rPr>
              <w:t>SI 69673195</w:t>
            </w:r>
          </w:p>
        </w:tc>
      </w:tr>
      <w:tr w:rsidR="00500AF9" w14:paraId="52734D35" w14:textId="77777777">
        <w:tc>
          <w:tcPr>
            <w:tcW w:w="3300" w:type="dxa"/>
            <w:tcMar>
              <w:top w:w="0" w:type="auto"/>
              <w:bottom w:w="0" w:type="auto"/>
            </w:tcMar>
            <w:vAlign w:val="center"/>
          </w:tcPr>
          <w:p w14:paraId="505C9AE4" w14:textId="77777777" w:rsidR="00500AF9" w:rsidRDefault="004E24E3">
            <w:r>
              <w:rPr>
                <w:rFonts w:ascii="Arial" w:hAnsi="Arial" w:cs="Arial"/>
                <w:color w:val="000000"/>
                <w:position w:val="-2"/>
                <w:sz w:val="18"/>
                <w:szCs w:val="18"/>
              </w:rPr>
              <w:t>Transakcijski račun (TRR):</w:t>
            </w:r>
          </w:p>
        </w:tc>
        <w:tc>
          <w:tcPr>
            <w:tcW w:w="0" w:type="auto"/>
            <w:tcMar>
              <w:top w:w="0" w:type="auto"/>
              <w:bottom w:w="0" w:type="auto"/>
            </w:tcMar>
            <w:vAlign w:val="center"/>
          </w:tcPr>
          <w:p w14:paraId="0BAEF82B" w14:textId="77777777" w:rsidR="00500AF9" w:rsidRDefault="004E24E3">
            <w:r>
              <w:rPr>
                <w:rFonts w:ascii="Arial" w:hAnsi="Arial" w:cs="Arial"/>
                <w:color w:val="000000"/>
                <w:position w:val="-2"/>
                <w:sz w:val="18"/>
                <w:szCs w:val="18"/>
              </w:rPr>
              <w:t>SI56 0234 1025 5109 267</w:t>
            </w:r>
          </w:p>
        </w:tc>
      </w:tr>
    </w:tbl>
    <w:p w14:paraId="2C65BDF3" w14:textId="77777777" w:rsidR="00500AF9" w:rsidRDefault="00500AF9"/>
    <w:p w14:paraId="5634E8FF" w14:textId="77777777" w:rsidR="00500AF9" w:rsidRDefault="004E24E3">
      <w:pPr>
        <w:spacing w:before="225" w:after="225" w:line="240" w:lineRule="auto"/>
        <w:jc w:val="center"/>
      </w:pPr>
      <w:r>
        <w:rPr>
          <w:rFonts w:ascii="Arial" w:hAnsi="Arial" w:cs="Arial"/>
          <w:color w:val="000000"/>
          <w:sz w:val="18"/>
          <w:szCs w:val="18"/>
        </w:rPr>
        <w:t>in</w:t>
      </w:r>
    </w:p>
    <w:p w14:paraId="46DB50AF" w14:textId="77777777" w:rsidR="00500AF9" w:rsidRDefault="004E24E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00AF9" w14:paraId="6322B0E5" w14:textId="77777777">
        <w:tc>
          <w:tcPr>
            <w:tcW w:w="3300" w:type="dxa"/>
            <w:tcMar>
              <w:top w:w="0" w:type="auto"/>
              <w:bottom w:w="0" w:type="auto"/>
            </w:tcMar>
            <w:vAlign w:val="center"/>
          </w:tcPr>
          <w:p w14:paraId="66B31F71" w14:textId="77777777" w:rsidR="00500AF9" w:rsidRDefault="004E24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0CA120A" w14:textId="77777777" w:rsidR="00500AF9" w:rsidRDefault="004E24E3">
            <w:r>
              <w:rPr>
                <w:rFonts w:ascii="Arial" w:hAnsi="Arial" w:cs="Arial"/>
                <w:color w:val="000000"/>
                <w:position w:val="-2"/>
                <w:sz w:val="18"/>
                <w:szCs w:val="18"/>
              </w:rPr>
              <w:t> </w:t>
            </w:r>
          </w:p>
        </w:tc>
      </w:tr>
      <w:tr w:rsidR="00500AF9" w14:paraId="7FCD884E" w14:textId="77777777">
        <w:tc>
          <w:tcPr>
            <w:tcW w:w="3300" w:type="dxa"/>
            <w:tcMar>
              <w:top w:w="0" w:type="auto"/>
              <w:bottom w:w="0" w:type="auto"/>
            </w:tcMar>
            <w:vAlign w:val="center"/>
          </w:tcPr>
          <w:p w14:paraId="44E921ED" w14:textId="77777777" w:rsidR="00500AF9" w:rsidRDefault="004E24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EC75325" w14:textId="77777777" w:rsidR="00500AF9" w:rsidRDefault="004E24E3">
            <w:r>
              <w:rPr>
                <w:rFonts w:ascii="Arial" w:hAnsi="Arial" w:cs="Arial"/>
                <w:color w:val="000000"/>
                <w:position w:val="-2"/>
                <w:sz w:val="18"/>
                <w:szCs w:val="18"/>
              </w:rPr>
              <w:t> </w:t>
            </w:r>
          </w:p>
        </w:tc>
      </w:tr>
      <w:tr w:rsidR="00500AF9" w14:paraId="3B577E22" w14:textId="77777777">
        <w:tc>
          <w:tcPr>
            <w:tcW w:w="3300" w:type="dxa"/>
            <w:tcMar>
              <w:top w:w="0" w:type="auto"/>
              <w:bottom w:w="0" w:type="auto"/>
            </w:tcMar>
            <w:vAlign w:val="center"/>
          </w:tcPr>
          <w:p w14:paraId="0AF31EB0" w14:textId="77777777" w:rsidR="00500AF9" w:rsidRDefault="004E24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BECED47" w14:textId="77777777" w:rsidR="00500AF9" w:rsidRDefault="004E24E3">
            <w:r>
              <w:rPr>
                <w:rFonts w:ascii="Arial" w:hAnsi="Arial" w:cs="Arial"/>
                <w:color w:val="000000"/>
                <w:position w:val="-2"/>
                <w:sz w:val="18"/>
                <w:szCs w:val="18"/>
              </w:rPr>
              <w:t> </w:t>
            </w:r>
          </w:p>
        </w:tc>
      </w:tr>
    </w:tbl>
    <w:p w14:paraId="268EA0D1" w14:textId="77777777" w:rsidR="00500AF9" w:rsidRDefault="004E24E3">
      <w:pPr>
        <w:spacing w:before="225" w:after="225" w:line="240" w:lineRule="auto"/>
        <w:jc w:val="both"/>
      </w:pPr>
      <w:r>
        <w:rPr>
          <w:rFonts w:ascii="Arial" w:hAnsi="Arial" w:cs="Arial"/>
          <w:color w:val="000000"/>
          <w:sz w:val="18"/>
          <w:szCs w:val="18"/>
        </w:rPr>
        <w:t> </w:t>
      </w:r>
    </w:p>
    <w:p w14:paraId="547F8BAE" w14:textId="77777777" w:rsidR="00D14CCE" w:rsidRDefault="00D14CCE" w:rsidP="00D14CCE">
      <w:pPr>
        <w:spacing w:before="225" w:after="225" w:line="240" w:lineRule="auto"/>
        <w:jc w:val="both"/>
      </w:pPr>
    </w:p>
    <w:p w14:paraId="3C1E71D2" w14:textId="77777777" w:rsidR="00D14CCE" w:rsidRDefault="00D14CCE" w:rsidP="00D14CCE">
      <w:pPr>
        <w:spacing w:before="225" w:after="225" w:line="240" w:lineRule="auto"/>
        <w:jc w:val="both"/>
      </w:pPr>
      <w:r>
        <w:rPr>
          <w:rFonts w:ascii="Arial" w:hAnsi="Arial" w:cs="Arial"/>
          <w:b/>
          <w:bCs/>
          <w:color w:val="000000"/>
          <w:sz w:val="18"/>
          <w:szCs w:val="18"/>
        </w:rPr>
        <w:t>I. UVODNE DOLOČBE</w:t>
      </w:r>
    </w:p>
    <w:p w14:paraId="7701566F" w14:textId="77777777" w:rsidR="00D14CCE" w:rsidRDefault="00D14CCE" w:rsidP="00D14CC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14CCE" w14:paraId="44CC9312" w14:textId="77777777" w:rsidTr="001E0326">
        <w:tc>
          <w:tcPr>
            <w:tcW w:w="0" w:type="auto"/>
            <w:tcMar>
              <w:top w:w="0" w:type="auto"/>
              <w:bottom w:w="0" w:type="auto"/>
            </w:tcMar>
          </w:tcPr>
          <w:p w14:paraId="095DD5AA" w14:textId="77777777" w:rsidR="00D14CCE" w:rsidRDefault="00D14CCE" w:rsidP="001E0326">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D14CCE" w14:paraId="3E047CC4" w14:textId="77777777" w:rsidTr="001E0326">
              <w:tc>
                <w:tcPr>
                  <w:tcW w:w="0" w:type="auto"/>
                  <w:tcMar>
                    <w:top w:w="0" w:type="auto"/>
                    <w:bottom w:w="0" w:type="auto"/>
                  </w:tcMar>
                </w:tcPr>
                <w:p w14:paraId="6FDA9F9D" w14:textId="514FD6C5" w:rsidR="00D14CCE" w:rsidRDefault="00D14CCE" w:rsidP="00D14CCE">
                  <w:pPr>
                    <w:numPr>
                      <w:ilvl w:val="0"/>
                      <w:numId w:val="31"/>
                    </w:numPr>
                    <w:ind w:left="714" w:hanging="357"/>
                    <w:jc w:val="both"/>
                    <w:rPr>
                      <w:rFonts w:ascii="Arial" w:hAnsi="Arial" w:cs="Arial"/>
                      <w:color w:val="000000"/>
                      <w:sz w:val="18"/>
                      <w:szCs w:val="18"/>
                    </w:rPr>
                  </w:pPr>
                  <w:r>
                    <w:rPr>
                      <w:rFonts w:ascii="Arial" w:hAnsi="Arial" w:cs="Arial"/>
                      <w:color w:val="000000"/>
                      <w:sz w:val="18"/>
                      <w:szCs w:val="18"/>
                    </w:rPr>
                    <w:t xml:space="preserve">javnega naročila, objavljenega na Portalu javnih naročil, številka _____________ z dne ___________ in v Dopolnilu k Uradnemu listu Evropske unije dne ______ pod oznako _______ in </w:t>
                  </w:r>
                </w:p>
                <w:p w14:paraId="312A4777" w14:textId="3A966FE0" w:rsidR="00D14CCE" w:rsidRDefault="00D14CCE" w:rsidP="00D14CCE">
                  <w:pPr>
                    <w:numPr>
                      <w:ilvl w:val="0"/>
                      <w:numId w:val="31"/>
                    </w:numPr>
                    <w:ind w:left="714" w:hanging="357"/>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w:t>
                  </w:r>
                </w:p>
              </w:tc>
            </w:tr>
          </w:tbl>
          <w:p w14:paraId="4D33518E" w14:textId="77777777" w:rsidR="00D14CCE" w:rsidRDefault="00D14CCE" w:rsidP="001E0326">
            <w:pPr>
              <w:spacing w:before="225" w:after="225"/>
              <w:jc w:val="both"/>
            </w:pPr>
            <w:r>
              <w:rPr>
                <w:rFonts w:ascii="Arial" w:hAnsi="Arial" w:cs="Arial"/>
                <w:color w:val="000000"/>
                <w:sz w:val="18"/>
                <w:szCs w:val="18"/>
              </w:rPr>
              <w:t>izbran izvajalec kot najugodnejši ponudnik za sklop/e _________ v okviru predmetnega javnega naročila, zaradi česar se sklepa predmetna pogodba.</w:t>
            </w:r>
          </w:p>
        </w:tc>
      </w:tr>
    </w:tbl>
    <w:p w14:paraId="7732F540" w14:textId="77777777" w:rsidR="00D14CCE" w:rsidRDefault="00D14CCE" w:rsidP="00D14CCE">
      <w:pPr>
        <w:spacing w:before="225" w:after="225" w:line="240" w:lineRule="auto"/>
        <w:jc w:val="both"/>
      </w:pPr>
      <w:r>
        <w:rPr>
          <w:rFonts w:ascii="Arial" w:hAnsi="Arial" w:cs="Arial"/>
          <w:b/>
          <w:bCs/>
          <w:color w:val="000000"/>
          <w:sz w:val="18"/>
          <w:szCs w:val="18"/>
        </w:rPr>
        <w:t>II. PREDMET POGODBE</w:t>
      </w:r>
    </w:p>
    <w:p w14:paraId="78F77EAD" w14:textId="77777777" w:rsidR="00D14CCE" w:rsidRDefault="00D14CCE" w:rsidP="00D14CC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14CCE" w14:paraId="6FB97982" w14:textId="77777777" w:rsidTr="001E0326">
        <w:tc>
          <w:tcPr>
            <w:tcW w:w="0" w:type="auto"/>
            <w:tcMar>
              <w:top w:w="0" w:type="auto"/>
              <w:bottom w:w="0" w:type="auto"/>
            </w:tcMar>
          </w:tcPr>
          <w:p w14:paraId="49C39860" w14:textId="77777777" w:rsidR="00D14CCE" w:rsidRDefault="00D14CCE" w:rsidP="001E0326">
            <w:pPr>
              <w:spacing w:before="225" w:after="225"/>
              <w:jc w:val="both"/>
            </w:pPr>
            <w:r>
              <w:rPr>
                <w:rFonts w:ascii="Arial" w:hAnsi="Arial" w:cs="Arial"/>
                <w:color w:val="000000"/>
                <w:sz w:val="18"/>
                <w:szCs w:val="18"/>
              </w:rPr>
              <w:t>S to pogodbo naročnik oddaja, izvajalec pa prevzema v izvedbo storitev izvajanja zimske službe na lokalnih cestah, javnih poteh in javnih površinah v občini Gornja Radgona za sklop/e _________  v skladu s specifikacijami, Popisom storitev s ponudbenim predračunom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397759E0" w14:textId="77777777" w:rsidR="00D14CCE" w:rsidRDefault="00D14CCE" w:rsidP="00D14CCE">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14CCE" w14:paraId="349A8352" w14:textId="77777777" w:rsidTr="001E0326">
        <w:tc>
          <w:tcPr>
            <w:tcW w:w="0" w:type="auto"/>
            <w:tcMar>
              <w:top w:w="0" w:type="auto"/>
              <w:bottom w:w="0" w:type="auto"/>
            </w:tcMar>
          </w:tcPr>
          <w:p w14:paraId="32BFC4B6" w14:textId="77777777" w:rsidR="00D14CCE" w:rsidRDefault="00D14CCE" w:rsidP="001E0326">
            <w:pPr>
              <w:spacing w:before="225" w:after="225"/>
              <w:jc w:val="both"/>
            </w:pPr>
            <w:r>
              <w:rPr>
                <w:rFonts w:ascii="Arial" w:hAnsi="Arial" w:cs="Arial"/>
                <w:color w:val="000000"/>
                <w:sz w:val="18"/>
                <w:szCs w:val="18"/>
              </w:rPr>
              <w:t>Izvajalec bo vršil prevzete storitve v skladu in v obsegu določenem z naslednjimi dokumenti:</w:t>
            </w:r>
          </w:p>
          <w:tbl>
            <w:tblPr>
              <w:tblStyle w:val="NormalTablePHPDOCX"/>
              <w:tblW w:w="0" w:type="auto"/>
              <w:tblLook w:val="04A0" w:firstRow="1" w:lastRow="0" w:firstColumn="1" w:lastColumn="0" w:noHBand="0" w:noVBand="1"/>
            </w:tblPr>
            <w:tblGrid>
              <w:gridCol w:w="8746"/>
            </w:tblGrid>
            <w:tr w:rsidR="00D14CCE" w14:paraId="0D48EDBF" w14:textId="77777777" w:rsidTr="001E0326">
              <w:tc>
                <w:tcPr>
                  <w:tcW w:w="0" w:type="auto"/>
                  <w:tcMar>
                    <w:top w:w="0" w:type="auto"/>
                    <w:bottom w:w="0" w:type="auto"/>
                  </w:tcMar>
                </w:tcPr>
                <w:p w14:paraId="01EA47E6" w14:textId="77777777" w:rsidR="00D14CCE" w:rsidRDefault="00D14CCE" w:rsidP="00D14CCE">
                  <w:pPr>
                    <w:numPr>
                      <w:ilvl w:val="0"/>
                      <w:numId w:val="32"/>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13D4E480" w14:textId="5F88CE90" w:rsidR="00D14CCE" w:rsidRDefault="00D14CCE" w:rsidP="00D14CCE">
                  <w:pPr>
                    <w:numPr>
                      <w:ilvl w:val="0"/>
                      <w:numId w:val="32"/>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ki je bila objavljena na Portalu javnih naročil dne _____ pod oznako _______;</w:t>
                  </w:r>
                </w:p>
                <w:p w14:paraId="694EC0D7" w14:textId="77777777" w:rsidR="00D14CCE" w:rsidRDefault="00D14CCE" w:rsidP="00D14CCE">
                  <w:pPr>
                    <w:numPr>
                      <w:ilvl w:val="0"/>
                      <w:numId w:val="32"/>
                    </w:numPr>
                    <w:jc w:val="both"/>
                    <w:rPr>
                      <w:rFonts w:ascii="Arial" w:hAnsi="Arial" w:cs="Arial"/>
                      <w:color w:val="000000"/>
                      <w:sz w:val="18"/>
                      <w:szCs w:val="18"/>
                    </w:rPr>
                  </w:pPr>
                  <w:r>
                    <w:rPr>
                      <w:rFonts w:ascii="Arial" w:hAnsi="Arial" w:cs="Arial"/>
                      <w:color w:val="000000"/>
                      <w:sz w:val="18"/>
                      <w:szCs w:val="18"/>
                    </w:rPr>
                    <w:t>Popis storitev s ponudbenim predračunom. </w:t>
                  </w:r>
                </w:p>
              </w:tc>
            </w:tr>
          </w:tbl>
          <w:p w14:paraId="41D5729B" w14:textId="77777777" w:rsidR="00D14CCE" w:rsidRDefault="00D14CCE" w:rsidP="001E0326">
            <w:pPr>
              <w:spacing w:before="225" w:after="225"/>
              <w:jc w:val="both"/>
            </w:pPr>
            <w:r>
              <w:rPr>
                <w:rFonts w:ascii="Arial" w:hAnsi="Arial" w:cs="Arial"/>
                <w:color w:val="000000"/>
                <w:sz w:val="18"/>
                <w:szCs w:val="18"/>
              </w:rPr>
              <w:t>Predmetni dokumenti so priloga in sestavni del te pogodbe.</w:t>
            </w:r>
          </w:p>
        </w:tc>
      </w:tr>
    </w:tbl>
    <w:p w14:paraId="26ACA08E" w14:textId="77777777" w:rsidR="00D14CCE" w:rsidRDefault="00D14CCE" w:rsidP="00D14CC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14CCE" w14:paraId="6F077C27" w14:textId="77777777" w:rsidTr="001E0326">
        <w:tc>
          <w:tcPr>
            <w:tcW w:w="0" w:type="auto"/>
            <w:tcMar>
              <w:top w:w="0" w:type="auto"/>
              <w:bottom w:w="0" w:type="auto"/>
            </w:tcMar>
          </w:tcPr>
          <w:p w14:paraId="4798312A" w14:textId="77777777" w:rsidR="00D14CCE" w:rsidRDefault="00D14CCE" w:rsidP="001E0326">
            <w:pPr>
              <w:spacing w:before="225" w:after="225"/>
              <w:jc w:val="both"/>
            </w:pPr>
            <w:r>
              <w:rPr>
                <w:rFonts w:ascii="Arial" w:hAnsi="Arial" w:cs="Arial"/>
                <w:color w:val="000000"/>
                <w:sz w:val="18"/>
                <w:szCs w:val="18"/>
              </w:rPr>
              <w:t>Predmet javnega naročila je izvajanje storitev zimske službe na občinski cestah na območju Občine Gornja Radgona ter izvajanje drugih storitev, potrebnih za nemoteno opravljanje zimske službe.</w:t>
            </w:r>
          </w:p>
          <w:p w14:paraId="34A30056" w14:textId="77777777" w:rsidR="00D14CCE" w:rsidRDefault="00D14CCE" w:rsidP="001E0326">
            <w:pPr>
              <w:spacing w:before="225" w:after="225"/>
              <w:jc w:val="both"/>
            </w:pPr>
            <w:r>
              <w:rPr>
                <w:rFonts w:ascii="Arial" w:hAnsi="Arial" w:cs="Arial"/>
                <w:color w:val="000000"/>
                <w:sz w:val="18"/>
                <w:szCs w:val="18"/>
              </w:rPr>
              <w:t>Občinske ceste se kategorizirajo na lokalne ceste  in javne poti. </w:t>
            </w:r>
          </w:p>
          <w:p w14:paraId="6C50A22E" w14:textId="77777777" w:rsidR="00D14CCE" w:rsidRDefault="00D14CCE" w:rsidP="001E0326">
            <w:pPr>
              <w:spacing w:before="225" w:after="225"/>
              <w:jc w:val="both"/>
            </w:pPr>
            <w:r>
              <w:rPr>
                <w:rFonts w:ascii="Arial" w:hAnsi="Arial" w:cs="Arial"/>
                <w:color w:val="000000"/>
                <w:sz w:val="18"/>
                <w:szCs w:val="18"/>
              </w:rPr>
              <w:t>Lokalne ceste (v mestu Gornja Radgona) in v naseljih z uvedenim uličnim sistemom se razvrstijo v naslednje podkategorije:</w:t>
            </w:r>
          </w:p>
          <w:tbl>
            <w:tblPr>
              <w:tblStyle w:val="NormalTablePHPDOCX"/>
              <w:tblW w:w="0" w:type="auto"/>
              <w:tblLook w:val="04A0" w:firstRow="1" w:lastRow="0" w:firstColumn="1" w:lastColumn="0" w:noHBand="0" w:noVBand="1"/>
            </w:tblPr>
            <w:tblGrid>
              <w:gridCol w:w="4878"/>
            </w:tblGrid>
            <w:tr w:rsidR="00D14CCE" w14:paraId="3BC6BC2A" w14:textId="77777777" w:rsidTr="001E0326">
              <w:tc>
                <w:tcPr>
                  <w:tcW w:w="0" w:type="auto"/>
                  <w:tcMar>
                    <w:top w:w="0" w:type="auto"/>
                    <w:bottom w:w="0" w:type="auto"/>
                  </w:tcMar>
                </w:tcPr>
                <w:p w14:paraId="6C6AAEBA" w14:textId="77777777" w:rsidR="00D14CCE" w:rsidRDefault="00D14CCE" w:rsidP="00D14CCE">
                  <w:pPr>
                    <w:numPr>
                      <w:ilvl w:val="0"/>
                      <w:numId w:val="33"/>
                    </w:numPr>
                    <w:jc w:val="both"/>
                    <w:rPr>
                      <w:rFonts w:ascii="Arial" w:hAnsi="Arial" w:cs="Arial"/>
                      <w:color w:val="000000"/>
                      <w:sz w:val="18"/>
                      <w:szCs w:val="18"/>
                    </w:rPr>
                  </w:pPr>
                  <w:r>
                    <w:rPr>
                      <w:rFonts w:ascii="Arial" w:hAnsi="Arial" w:cs="Arial"/>
                      <w:color w:val="000000"/>
                      <w:sz w:val="18"/>
                      <w:szCs w:val="18"/>
                    </w:rPr>
                    <w:t>na zbirne mestne ceste ali zbirne krajevne ceste ,</w:t>
                  </w:r>
                </w:p>
                <w:p w14:paraId="53BE04B0" w14:textId="77777777" w:rsidR="00D14CCE" w:rsidRDefault="00D14CCE" w:rsidP="00D14CCE">
                  <w:pPr>
                    <w:numPr>
                      <w:ilvl w:val="0"/>
                      <w:numId w:val="33"/>
                    </w:numPr>
                    <w:jc w:val="both"/>
                    <w:rPr>
                      <w:rFonts w:ascii="Arial" w:hAnsi="Arial" w:cs="Arial"/>
                      <w:color w:val="000000"/>
                      <w:sz w:val="18"/>
                      <w:szCs w:val="18"/>
                    </w:rPr>
                  </w:pPr>
                  <w:r>
                    <w:rPr>
                      <w:rFonts w:ascii="Arial" w:hAnsi="Arial" w:cs="Arial"/>
                      <w:color w:val="000000"/>
                      <w:sz w:val="18"/>
                      <w:szCs w:val="18"/>
                    </w:rPr>
                    <w:t>na mestne ceste ali krajevne ceste.</w:t>
                  </w:r>
                </w:p>
              </w:tc>
            </w:tr>
          </w:tbl>
          <w:p w14:paraId="32675421" w14:textId="77777777" w:rsidR="00D14CCE" w:rsidRDefault="00D14CCE" w:rsidP="001E0326">
            <w:pPr>
              <w:spacing w:before="225" w:after="225"/>
              <w:jc w:val="both"/>
            </w:pPr>
            <w:r>
              <w:rPr>
                <w:rFonts w:ascii="Arial" w:hAnsi="Arial" w:cs="Arial"/>
                <w:color w:val="000000"/>
                <w:sz w:val="18"/>
                <w:szCs w:val="18"/>
              </w:rPr>
              <w:t>Lokalne ceste so:</w:t>
            </w:r>
          </w:p>
          <w:tbl>
            <w:tblPr>
              <w:tblStyle w:val="NormalTablePHPDOCX"/>
              <w:tblW w:w="0" w:type="auto"/>
              <w:tblLook w:val="04A0" w:firstRow="1" w:lastRow="0" w:firstColumn="1" w:lastColumn="0" w:noHBand="0" w:noVBand="1"/>
            </w:tblPr>
            <w:tblGrid>
              <w:gridCol w:w="8746"/>
            </w:tblGrid>
            <w:tr w:rsidR="00D14CCE" w14:paraId="0CDD2846" w14:textId="77777777" w:rsidTr="001E0326">
              <w:tc>
                <w:tcPr>
                  <w:tcW w:w="0" w:type="auto"/>
                  <w:tcMar>
                    <w:top w:w="0" w:type="auto"/>
                    <w:bottom w:w="0" w:type="auto"/>
                  </w:tcMar>
                </w:tcPr>
                <w:p w14:paraId="41133F6B" w14:textId="77777777" w:rsidR="00D14CCE" w:rsidRDefault="00D14CCE" w:rsidP="00D14CCE">
                  <w:pPr>
                    <w:numPr>
                      <w:ilvl w:val="0"/>
                      <w:numId w:val="34"/>
                    </w:numPr>
                    <w:jc w:val="both"/>
                    <w:rPr>
                      <w:rFonts w:ascii="Arial" w:hAnsi="Arial" w:cs="Arial"/>
                      <w:color w:val="000000"/>
                      <w:sz w:val="18"/>
                      <w:szCs w:val="18"/>
                    </w:rPr>
                  </w:pPr>
                  <w:r>
                    <w:rPr>
                      <w:rFonts w:ascii="Arial" w:hAnsi="Arial" w:cs="Arial"/>
                      <w:color w:val="000000"/>
                      <w:sz w:val="18"/>
                      <w:szCs w:val="18"/>
                    </w:rPr>
                    <w:t>ceste med naselji v Občini Gornja Radgona in ceste med naselji v Občini Gornja Radgona in naselji v sosednjih občinah,</w:t>
                  </w:r>
                </w:p>
                <w:p w14:paraId="1A74C603" w14:textId="77777777" w:rsidR="00D14CCE" w:rsidRDefault="00D14CCE" w:rsidP="00D14CCE">
                  <w:pPr>
                    <w:numPr>
                      <w:ilvl w:val="0"/>
                      <w:numId w:val="34"/>
                    </w:numPr>
                    <w:jc w:val="both"/>
                    <w:rPr>
                      <w:rFonts w:ascii="Arial" w:hAnsi="Arial" w:cs="Arial"/>
                      <w:color w:val="000000"/>
                      <w:sz w:val="18"/>
                      <w:szCs w:val="18"/>
                    </w:rPr>
                  </w:pPr>
                  <w:r>
                    <w:rPr>
                      <w:rFonts w:ascii="Arial" w:hAnsi="Arial" w:cs="Arial"/>
                      <w:color w:val="000000"/>
                      <w:sz w:val="18"/>
                      <w:szCs w:val="18"/>
                    </w:rPr>
                    <w:t>ceste v mestu Gornja Radgona in v naseljih z uvedenim uličnim sistemom, razvrščene v podkategorije.</w:t>
                  </w:r>
                </w:p>
              </w:tc>
            </w:tr>
          </w:tbl>
          <w:p w14:paraId="1F1E88F8" w14:textId="77777777" w:rsidR="00D14CCE" w:rsidRDefault="00D14CCE" w:rsidP="001E0326">
            <w:pPr>
              <w:spacing w:before="225" w:after="225"/>
              <w:jc w:val="both"/>
            </w:pPr>
            <w:r>
              <w:rPr>
                <w:rFonts w:ascii="Arial" w:hAnsi="Arial" w:cs="Arial"/>
                <w:color w:val="000000"/>
                <w:sz w:val="18"/>
                <w:szCs w:val="18"/>
              </w:rPr>
              <w:t>Javno cesto sestavljajo:</w:t>
            </w:r>
          </w:p>
          <w:tbl>
            <w:tblPr>
              <w:tblStyle w:val="NormalTablePHPDOCX"/>
              <w:tblW w:w="0" w:type="auto"/>
              <w:tblLook w:val="04A0" w:firstRow="1" w:lastRow="0" w:firstColumn="1" w:lastColumn="0" w:noHBand="0" w:noVBand="1"/>
            </w:tblPr>
            <w:tblGrid>
              <w:gridCol w:w="8746"/>
            </w:tblGrid>
            <w:tr w:rsidR="00D14CCE" w14:paraId="34CEF9B5" w14:textId="77777777" w:rsidTr="001E0326">
              <w:tc>
                <w:tcPr>
                  <w:tcW w:w="0" w:type="auto"/>
                  <w:tcMar>
                    <w:top w:w="0" w:type="auto"/>
                    <w:bottom w:w="0" w:type="auto"/>
                  </w:tcMar>
                </w:tcPr>
                <w:p w14:paraId="71794FC2"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cestno telo,</w:t>
                  </w:r>
                </w:p>
                <w:p w14:paraId="55F5B21F"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cestni objekti,</w:t>
                  </w:r>
                </w:p>
                <w:p w14:paraId="4DBF37C9"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naprave za odvodnjavanje ceste,</w:t>
                  </w:r>
                </w:p>
                <w:p w14:paraId="3BCC02C5"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brežine ceste,</w:t>
                  </w:r>
                </w:p>
                <w:p w14:paraId="1C9316DC"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cestni svet,</w:t>
                  </w:r>
                </w:p>
                <w:p w14:paraId="51E0C0D9"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zračni svet nad voziščem v višini 7 metrov,</w:t>
                  </w:r>
                </w:p>
                <w:p w14:paraId="36533740"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prometne površine zunaj vozišča, kot so: počivališča, parkirišča, avtobusna postajališča in obračališča, prostori in objekti za tehtanje in nadzor prometa,</w:t>
                  </w:r>
                </w:p>
                <w:p w14:paraId="317B53BD"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površine za pešce in kolesarje na cestišču ceste,</w:t>
                  </w:r>
                </w:p>
                <w:p w14:paraId="63484A0E"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priključki na cesto v širini cestnega sveta,</w:t>
                  </w:r>
                </w:p>
                <w:p w14:paraId="674DF777"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prometna signalizacija in prometna oprema,</w:t>
                  </w:r>
                </w:p>
                <w:p w14:paraId="351B7E27"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cestne naprave in druge ureditve, namenjene varnosti prometa, zaščiti ceste ter zemljišč in objektov vzdolž ceste pred vplivi prometa na njej,</w:t>
                  </w:r>
                </w:p>
                <w:p w14:paraId="7AC3638C" w14:textId="77777777" w:rsidR="00D14CCE" w:rsidRDefault="00D14CCE" w:rsidP="00D14CCE">
                  <w:pPr>
                    <w:numPr>
                      <w:ilvl w:val="0"/>
                      <w:numId w:val="35"/>
                    </w:numPr>
                    <w:jc w:val="both"/>
                    <w:rPr>
                      <w:rFonts w:ascii="Arial" w:hAnsi="Arial" w:cs="Arial"/>
                      <w:color w:val="000000"/>
                      <w:sz w:val="18"/>
                      <w:szCs w:val="18"/>
                    </w:rPr>
                  </w:pPr>
                  <w:r>
                    <w:rPr>
                      <w:rFonts w:ascii="Arial" w:hAnsi="Arial" w:cs="Arial"/>
                      <w:color w:val="000000"/>
                      <w:sz w:val="18"/>
                      <w:szCs w:val="18"/>
                    </w:rPr>
                    <w:t>naprave za evidentiranje prometa.</w:t>
                  </w:r>
                </w:p>
              </w:tc>
            </w:tr>
          </w:tbl>
          <w:p w14:paraId="034E545F" w14:textId="77777777" w:rsidR="00D14CCE" w:rsidRDefault="00D14CCE" w:rsidP="001E0326">
            <w:pPr>
              <w:spacing w:before="225" w:after="225"/>
              <w:jc w:val="both"/>
            </w:pPr>
            <w:r>
              <w:rPr>
                <w:rFonts w:ascii="Arial" w:hAnsi="Arial" w:cs="Arial"/>
                <w:color w:val="000000"/>
                <w:sz w:val="18"/>
                <w:szCs w:val="18"/>
              </w:rPr>
              <w:t>Občinske ceste so opredeljene v Odloku o kategorizaciji občinskih cest v Občini Gornja Radgona (Uradni list RS, št. 85/2014). </w:t>
            </w:r>
          </w:p>
        </w:tc>
      </w:tr>
    </w:tbl>
    <w:p w14:paraId="0D32D47E" w14:textId="77777777" w:rsidR="00D14CCE" w:rsidRDefault="00D14CCE" w:rsidP="00D14CC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14CCE" w14:paraId="63D11709" w14:textId="77777777" w:rsidTr="001E0326">
        <w:tc>
          <w:tcPr>
            <w:tcW w:w="0" w:type="auto"/>
            <w:tcMar>
              <w:top w:w="0" w:type="auto"/>
              <w:bottom w:w="0" w:type="auto"/>
            </w:tcMar>
          </w:tcPr>
          <w:p w14:paraId="720E949A" w14:textId="77777777" w:rsidR="00D14CCE" w:rsidRDefault="00D14CCE" w:rsidP="001E0326">
            <w:pPr>
              <w:spacing w:before="225" w:after="225"/>
              <w:jc w:val="both"/>
            </w:pPr>
            <w:r>
              <w:rPr>
                <w:rFonts w:ascii="Arial" w:hAnsi="Arial" w:cs="Arial"/>
                <w:color w:val="000000"/>
                <w:sz w:val="18"/>
                <w:szCs w:val="18"/>
              </w:rPr>
              <w:t>V izvajanje zimske službe sodijo naslednje storitve:</w:t>
            </w:r>
          </w:p>
          <w:tbl>
            <w:tblPr>
              <w:tblStyle w:val="NormalTablePHPDOCX"/>
              <w:tblW w:w="0" w:type="auto"/>
              <w:tblLook w:val="04A0" w:firstRow="1" w:lastRow="0" w:firstColumn="1" w:lastColumn="0" w:noHBand="0" w:noVBand="1"/>
            </w:tblPr>
            <w:tblGrid>
              <w:gridCol w:w="8746"/>
            </w:tblGrid>
            <w:tr w:rsidR="00D14CCE" w14:paraId="76550480" w14:textId="77777777" w:rsidTr="001E0326">
              <w:tc>
                <w:tcPr>
                  <w:tcW w:w="0" w:type="auto"/>
                  <w:tcMar>
                    <w:top w:w="0" w:type="auto"/>
                    <w:bottom w:w="0" w:type="auto"/>
                  </w:tcMar>
                </w:tcPr>
                <w:p w14:paraId="3467C5F1"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zagotavljanje in postavljanje potrebnega števila snežnih kolov;</w:t>
                  </w:r>
                </w:p>
                <w:p w14:paraId="0C217AE8"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pluženje, odstranjevanje in odvažanje snega iz javnih prometnih površin in javnih parkirišč;</w:t>
                  </w:r>
                </w:p>
                <w:p w14:paraId="7B74CD46"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pluženje snega z glavnih pešpoti na javnih površinah, otresanje snega z drevja in grmovja ter odstranjevanje poškodovanih dreves in odlomljenih vej, ki ogrožajo varnost ljudi in stvari;</w:t>
                  </w:r>
                </w:p>
                <w:p w14:paraId="4AF40312"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odvoz snega iz avtobusnih površin in križišč;</w:t>
                  </w:r>
                </w:p>
                <w:p w14:paraId="0E26A122"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čiščenje objektov in naprav, zgrajenih za intervencije in požarno varnost;</w:t>
                  </w:r>
                </w:p>
                <w:p w14:paraId="7B0055C9"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čiščenje odtokov uličnih požiralnikov v času odjuge;</w:t>
                  </w:r>
                </w:p>
                <w:p w14:paraId="56E80850"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čiščenje zasneženih prometnih znakov;</w:t>
                  </w:r>
                </w:p>
                <w:p w14:paraId="1E93CE7D"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obveščanje javnosti o stanju cest;</w:t>
                  </w:r>
                </w:p>
                <w:p w14:paraId="27655AB1" w14:textId="77777777" w:rsidR="00D14CCE" w:rsidRDefault="00D14CCE" w:rsidP="00D14CCE">
                  <w:pPr>
                    <w:numPr>
                      <w:ilvl w:val="0"/>
                      <w:numId w:val="36"/>
                    </w:numPr>
                    <w:jc w:val="both"/>
                    <w:rPr>
                      <w:rFonts w:ascii="Arial" w:hAnsi="Arial" w:cs="Arial"/>
                      <w:color w:val="000000"/>
                      <w:sz w:val="18"/>
                      <w:szCs w:val="18"/>
                    </w:rPr>
                  </w:pPr>
                  <w:r>
                    <w:rPr>
                      <w:rFonts w:ascii="Arial" w:hAnsi="Arial" w:cs="Arial"/>
                      <w:color w:val="000000"/>
                      <w:sz w:val="18"/>
                      <w:szCs w:val="18"/>
                    </w:rPr>
                    <w:t>druge naloge, katere omogočajo v zimskem času nemoten promet na javnih prometnih površinah.</w:t>
                  </w:r>
                </w:p>
              </w:tc>
            </w:tr>
          </w:tbl>
          <w:p w14:paraId="369A984A" w14:textId="77777777" w:rsidR="00D14CCE" w:rsidRDefault="00D14CCE" w:rsidP="001E0326">
            <w:pPr>
              <w:spacing w:before="225" w:after="225"/>
              <w:jc w:val="both"/>
            </w:pPr>
            <w:r>
              <w:rPr>
                <w:rFonts w:ascii="Arial" w:hAnsi="Arial" w:cs="Arial"/>
                <w:color w:val="000000"/>
                <w:sz w:val="18"/>
                <w:szCs w:val="18"/>
              </w:rPr>
              <w:lastRenderedPageBreak/>
              <w:t xml:space="preserve">Zimska služba se izvaja praviloma od 15. novembra do 15. marca. Izvajalec pa se s podpisom te pogodbe zavezuje, da bo potrebi in predhodnem naročilu s strani naročnika izvajal storitve zimske službe kot izhajajo iz te pogodbe, tudi izven navedenega obdobja (velja predvsem za obdobje med 1. 11. in 1. 4.) </w:t>
            </w:r>
          </w:p>
        </w:tc>
      </w:tr>
    </w:tbl>
    <w:p w14:paraId="676DB166" w14:textId="77777777" w:rsidR="00D14CCE" w:rsidRDefault="00D14CCE" w:rsidP="00D14CCE">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D14CCE" w14:paraId="74D271A6" w14:textId="77777777" w:rsidTr="001E0326">
        <w:tc>
          <w:tcPr>
            <w:tcW w:w="0" w:type="auto"/>
            <w:tcMar>
              <w:top w:w="0" w:type="auto"/>
              <w:bottom w:w="0" w:type="auto"/>
            </w:tcMar>
          </w:tcPr>
          <w:p w14:paraId="763B7CEE" w14:textId="77777777" w:rsidR="00D14CCE" w:rsidRDefault="00D14CCE" w:rsidP="001E0326">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63349F5C" w14:textId="77777777" w:rsidR="00D14CCE" w:rsidRDefault="00D14CCE" w:rsidP="001E0326">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85ED65B" w14:textId="77777777" w:rsidR="00D14CCE" w:rsidRDefault="00D14CCE" w:rsidP="00D14CCE">
      <w:pPr>
        <w:spacing w:before="225" w:after="225" w:line="240" w:lineRule="auto"/>
        <w:jc w:val="both"/>
      </w:pPr>
      <w:r>
        <w:rPr>
          <w:rFonts w:ascii="Arial" w:hAnsi="Arial" w:cs="Arial"/>
          <w:b/>
          <w:bCs/>
          <w:color w:val="000000"/>
          <w:sz w:val="18"/>
          <w:szCs w:val="18"/>
        </w:rPr>
        <w:t>III. POGODBENA CENA IN PLAČILNI POGOJI</w:t>
      </w:r>
    </w:p>
    <w:p w14:paraId="79522E02" w14:textId="77777777" w:rsidR="00D14CCE" w:rsidRDefault="00D14CCE" w:rsidP="00D14CC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14CCE" w14:paraId="6A0FC3B6" w14:textId="77777777" w:rsidTr="001E0326">
        <w:tc>
          <w:tcPr>
            <w:tcW w:w="0" w:type="auto"/>
            <w:tcMar>
              <w:top w:w="0" w:type="auto"/>
              <w:bottom w:w="0" w:type="auto"/>
            </w:tcMar>
          </w:tcPr>
          <w:p w14:paraId="60BBF178" w14:textId="77777777" w:rsidR="00D14CCE" w:rsidRDefault="00D14CCE" w:rsidP="001E0326">
            <w:pPr>
              <w:spacing w:before="225" w:after="225"/>
              <w:jc w:val="both"/>
            </w:pPr>
            <w:r>
              <w:rPr>
                <w:rFonts w:ascii="Arial" w:hAnsi="Arial" w:cs="Arial"/>
                <w:color w:val="000000"/>
                <w:sz w:val="18"/>
                <w:szCs w:val="18"/>
              </w:rPr>
              <w:t>Pogodbena vrednost storitev je dogovorjena na osnovi ponudbe izvajalca in je za celotno trajanje pogodbe ocenjena na:</w:t>
            </w:r>
          </w:p>
          <w:p w14:paraId="252B746B" w14:textId="77777777" w:rsidR="00D14CCE" w:rsidRDefault="00D14CCE" w:rsidP="001E0326">
            <w:pPr>
              <w:spacing w:before="225" w:after="225"/>
              <w:jc w:val="both"/>
            </w:pPr>
            <w:r>
              <w:rPr>
                <w:rFonts w:ascii="Arial" w:hAnsi="Arial" w:cs="Arial"/>
                <w:color w:val="000000"/>
                <w:sz w:val="18"/>
                <w:szCs w:val="18"/>
              </w:rPr>
              <w:t>Vrednost brez davka na dodano vrednost (DDV): ____________ EUR</w:t>
            </w:r>
          </w:p>
          <w:p w14:paraId="0F1DEEF6" w14:textId="77777777" w:rsidR="00D14CCE" w:rsidRDefault="00D14CCE" w:rsidP="001E0326">
            <w:pPr>
              <w:spacing w:before="225" w:after="225"/>
              <w:jc w:val="both"/>
            </w:pPr>
            <w:r>
              <w:rPr>
                <w:rFonts w:ascii="Arial" w:hAnsi="Arial" w:cs="Arial"/>
                <w:color w:val="000000"/>
                <w:sz w:val="18"/>
                <w:szCs w:val="18"/>
              </w:rPr>
              <w:t>Davek na dodano vrednost (DDV): __________________ EUR</w:t>
            </w:r>
          </w:p>
          <w:p w14:paraId="0A650ECA" w14:textId="77777777" w:rsidR="00D14CCE" w:rsidRDefault="00D14CCE" w:rsidP="001E0326">
            <w:pPr>
              <w:spacing w:before="225" w:after="225"/>
              <w:jc w:val="both"/>
            </w:pPr>
            <w:r>
              <w:rPr>
                <w:rFonts w:ascii="Arial" w:hAnsi="Arial" w:cs="Arial"/>
                <w:color w:val="000000"/>
                <w:sz w:val="18"/>
                <w:szCs w:val="18"/>
              </w:rPr>
              <w:t>Pogodbena vrednost vključno z davkom na dodano vrednost (DDV): _________________ EUR</w:t>
            </w:r>
          </w:p>
          <w:p w14:paraId="61F5106E" w14:textId="77777777" w:rsidR="00D14CCE" w:rsidRDefault="00D14CCE" w:rsidP="001E0326">
            <w:pPr>
              <w:spacing w:before="225" w:after="225"/>
              <w:jc w:val="both"/>
            </w:pPr>
            <w:r>
              <w:rPr>
                <w:rFonts w:ascii="Arial" w:hAnsi="Arial" w:cs="Arial"/>
                <w:color w:val="000000"/>
                <w:sz w:val="18"/>
                <w:szCs w:val="18"/>
              </w:rPr>
              <w:t>Pogodbena vrednost je okvirna in je določena na podlagi predvidenih količin, ki pa za pogodbeni stranki niso zavezujoče. Naročnik bo storitve naročal v potrebovanem obsegu. Izbrani izvajalec s podpisom pogodbe izjavlja, da je v celoti seznanjen z navedenim dejstvom.</w:t>
            </w:r>
          </w:p>
          <w:p w14:paraId="11843CE2" w14:textId="77777777" w:rsidR="00D14CCE" w:rsidRDefault="00D14CCE" w:rsidP="001E0326">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19205351" w14:textId="77777777" w:rsidR="00D14CCE" w:rsidRDefault="00D14CCE" w:rsidP="001E0326">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0828FA29" w14:textId="77777777" w:rsidR="00D14CCE" w:rsidRDefault="00D14CCE" w:rsidP="001E0326">
            <w:pPr>
              <w:spacing w:before="225" w:after="225"/>
              <w:jc w:val="both"/>
            </w:pPr>
            <w:r>
              <w:rPr>
                <w:rFonts w:ascii="Arial" w:hAnsi="Arial" w:cs="Arial"/>
                <w:color w:val="000000"/>
                <w:sz w:val="18"/>
                <w:szCs w:val="18"/>
              </w:rPr>
              <w:t>Sredstva za izvedbo naročila so zagotovljena na sledečih postavkah:</w:t>
            </w:r>
          </w:p>
          <w:p w14:paraId="27119F0F" w14:textId="77777777" w:rsidR="00D14CCE" w:rsidRDefault="00D14CCE" w:rsidP="001E0326">
            <w:pPr>
              <w:spacing w:before="225" w:after="225"/>
              <w:jc w:val="both"/>
            </w:pPr>
            <w:r>
              <w:rPr>
                <w:rFonts w:ascii="Arial" w:hAnsi="Arial" w:cs="Arial"/>
                <w:color w:val="000000"/>
                <w:sz w:val="18"/>
                <w:szCs w:val="18"/>
              </w:rPr>
              <w:t>___________________________________________</w:t>
            </w:r>
          </w:p>
        </w:tc>
      </w:tr>
    </w:tbl>
    <w:p w14:paraId="79D3FEF8" w14:textId="77777777" w:rsidR="00D14CCE" w:rsidRDefault="00D14CCE" w:rsidP="00D14CC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14CCE" w14:paraId="4BC35E11" w14:textId="77777777" w:rsidTr="001E0326">
        <w:tc>
          <w:tcPr>
            <w:tcW w:w="0" w:type="auto"/>
            <w:tcMar>
              <w:top w:w="0" w:type="auto"/>
              <w:bottom w:w="0" w:type="auto"/>
            </w:tcMar>
          </w:tcPr>
          <w:p w14:paraId="54E978D6" w14:textId="77777777" w:rsidR="00D14CCE" w:rsidRDefault="00D14CCE" w:rsidP="001E0326">
            <w:pPr>
              <w:spacing w:before="225" w:after="225"/>
              <w:jc w:val="both"/>
            </w:pPr>
            <w:r>
              <w:rPr>
                <w:rFonts w:ascii="Arial" w:hAnsi="Arial" w:cs="Arial"/>
                <w:color w:val="000000"/>
                <w:sz w:val="18"/>
                <w:szCs w:val="18"/>
              </w:rPr>
              <w:t>Storitve po tej pogodbi se opravljajo skladno s cenami postavk iz ponudbe izvajalca, ki je priloga te pogodbe. V kolikor je na podlagi te pogodbe potrebno opraviti dela, ki niso navedena v predračunu, se obračunajo skladno z veljavnim cenikom izvajalca, vendar mora izvajalec na navedeno dejstvo pred pričetkom izvajanja opozoriti naročnika, ki tovrstna dela pred začetkom del potrdi.</w:t>
            </w:r>
          </w:p>
          <w:p w14:paraId="1BCD969E" w14:textId="77777777" w:rsidR="00D14CCE" w:rsidRDefault="00D14CCE" w:rsidP="001E0326">
            <w:pPr>
              <w:spacing w:before="225" w:after="225"/>
              <w:jc w:val="both"/>
            </w:pPr>
            <w:r>
              <w:rPr>
                <w:rFonts w:ascii="Arial" w:hAnsi="Arial" w:cs="Arial"/>
                <w:color w:val="000000"/>
                <w:sz w:val="18"/>
                <w:szCs w:val="18"/>
              </w:rPr>
              <w:t>Plačilo za izvajanje storitev je mesečno in se obračunava skladno s cenikom storitev za pretekli mesec na podlagi potrjenih izvedenih del. </w:t>
            </w:r>
          </w:p>
          <w:p w14:paraId="3917DBF4" w14:textId="77777777" w:rsidR="00D14CCE" w:rsidRDefault="00D14CCE" w:rsidP="001E0326">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635DEE17" w14:textId="77777777" w:rsidR="00D14CCE" w:rsidRDefault="00D14CCE" w:rsidP="001E0326">
            <w:pPr>
              <w:spacing w:before="225" w:after="225"/>
              <w:jc w:val="both"/>
            </w:pPr>
            <w:r>
              <w:rPr>
                <w:rFonts w:ascii="Arial" w:hAnsi="Arial" w:cs="Arial"/>
                <w:color w:val="000000"/>
                <w:sz w:val="18"/>
                <w:szCs w:val="18"/>
              </w:rPr>
              <w:t>V kolikor naročnik računa ne zavrne v roku 8 delovnih dni od prejema, se račun šteje za potrjenega.</w:t>
            </w:r>
          </w:p>
          <w:p w14:paraId="2583C904" w14:textId="77777777" w:rsidR="00D14CCE" w:rsidRDefault="00D14CCE" w:rsidP="001E032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F10A38A" w14:textId="77777777" w:rsidR="00D14CCE" w:rsidRDefault="00D14CCE" w:rsidP="00D14CCE">
      <w:pPr>
        <w:spacing w:after="0" w:line="240" w:lineRule="auto"/>
        <w:jc w:val="center"/>
        <w:rPr>
          <w:rFonts w:ascii="Arial" w:hAnsi="Arial" w:cs="Arial"/>
          <w:b/>
          <w:bCs/>
          <w:color w:val="000000"/>
          <w:sz w:val="18"/>
          <w:szCs w:val="18"/>
        </w:rPr>
      </w:pPr>
    </w:p>
    <w:p w14:paraId="27BD600E" w14:textId="77777777" w:rsidR="00D14CCE" w:rsidRDefault="00D14CCE" w:rsidP="00D14CCE">
      <w:pPr>
        <w:spacing w:after="0" w:line="240" w:lineRule="auto"/>
        <w:jc w:val="center"/>
        <w:rPr>
          <w:rFonts w:ascii="Arial" w:hAnsi="Arial" w:cs="Arial"/>
          <w:b/>
          <w:bCs/>
          <w:color w:val="000000"/>
          <w:sz w:val="18"/>
          <w:szCs w:val="18"/>
        </w:rPr>
      </w:pPr>
    </w:p>
    <w:p w14:paraId="20FC942F" w14:textId="0C5EB11D" w:rsidR="00D14CCE" w:rsidRDefault="00D14CCE" w:rsidP="00D14CC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14CCE" w14:paraId="47493DC8" w14:textId="77777777" w:rsidTr="001E0326">
        <w:tc>
          <w:tcPr>
            <w:tcW w:w="0" w:type="auto"/>
            <w:tcMar>
              <w:top w:w="0" w:type="auto"/>
              <w:bottom w:w="0" w:type="auto"/>
            </w:tcMar>
          </w:tcPr>
          <w:p w14:paraId="14CD9908" w14:textId="77777777" w:rsidR="00D14CCE" w:rsidRDefault="00D14CCE" w:rsidP="001E0326">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2E748619" w14:textId="77777777" w:rsidR="00D14CCE" w:rsidRDefault="00D14CCE" w:rsidP="001E032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5FD3ED2F" w14:textId="77777777" w:rsidR="00D14CCE" w:rsidRDefault="00D14CCE" w:rsidP="00D14CCE">
      <w:pPr>
        <w:spacing w:before="225" w:after="225" w:line="240" w:lineRule="auto"/>
        <w:jc w:val="both"/>
      </w:pPr>
      <w:r>
        <w:rPr>
          <w:rFonts w:ascii="Arial" w:hAnsi="Arial" w:cs="Arial"/>
          <w:b/>
          <w:bCs/>
          <w:color w:val="000000"/>
          <w:sz w:val="18"/>
          <w:szCs w:val="18"/>
        </w:rPr>
        <w:t>IV. IZVEDBENI ROKI</w:t>
      </w:r>
    </w:p>
    <w:p w14:paraId="603F0182" w14:textId="77777777" w:rsidR="00D14CCE" w:rsidRDefault="00D14CCE" w:rsidP="00D14CC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14CCE" w14:paraId="3A0A4BCA" w14:textId="77777777" w:rsidTr="001E0326">
        <w:tc>
          <w:tcPr>
            <w:tcW w:w="0" w:type="auto"/>
            <w:tcMar>
              <w:top w:w="0" w:type="auto"/>
              <w:bottom w:w="0" w:type="auto"/>
            </w:tcMar>
          </w:tcPr>
          <w:p w14:paraId="6C29C578" w14:textId="77777777" w:rsidR="00D14CCE" w:rsidRDefault="00D14CCE" w:rsidP="001E0326">
            <w:pPr>
              <w:spacing w:before="225" w:after="225"/>
              <w:jc w:val="both"/>
            </w:pPr>
            <w:r>
              <w:rPr>
                <w:rFonts w:ascii="Arial" w:hAnsi="Arial" w:cs="Arial"/>
                <w:color w:val="000000"/>
                <w:sz w:val="18"/>
                <w:szCs w:val="18"/>
              </w:rPr>
              <w:t>Roki za izvajanje storitev so:</w:t>
            </w:r>
          </w:p>
          <w:tbl>
            <w:tblPr>
              <w:tblStyle w:val="NormalTablePHPDOCX"/>
              <w:tblW w:w="0" w:type="auto"/>
              <w:tblLook w:val="04A0" w:firstRow="1" w:lastRow="0" w:firstColumn="1" w:lastColumn="0" w:noHBand="0" w:noVBand="1"/>
            </w:tblPr>
            <w:tblGrid>
              <w:gridCol w:w="6140"/>
            </w:tblGrid>
            <w:tr w:rsidR="00D14CCE" w14:paraId="6C560251" w14:textId="77777777" w:rsidTr="001E0326">
              <w:tc>
                <w:tcPr>
                  <w:tcW w:w="0" w:type="auto"/>
                  <w:tcMar>
                    <w:top w:w="0" w:type="auto"/>
                    <w:bottom w:w="0" w:type="auto"/>
                  </w:tcMar>
                </w:tcPr>
                <w:p w14:paraId="1989865B" w14:textId="19A943D6" w:rsidR="00D14CCE" w:rsidRDefault="00D14CCE" w:rsidP="00D14CCE">
                  <w:pPr>
                    <w:numPr>
                      <w:ilvl w:val="0"/>
                      <w:numId w:val="37"/>
                    </w:numPr>
                    <w:jc w:val="both"/>
                    <w:rPr>
                      <w:rFonts w:ascii="Arial" w:hAnsi="Arial" w:cs="Arial"/>
                      <w:color w:val="000000"/>
                      <w:sz w:val="18"/>
                      <w:szCs w:val="18"/>
                    </w:rPr>
                  </w:pPr>
                  <w:r>
                    <w:rPr>
                      <w:rFonts w:ascii="Arial" w:hAnsi="Arial" w:cs="Arial"/>
                      <w:color w:val="000000"/>
                      <w:sz w:val="18"/>
                      <w:szCs w:val="18"/>
                    </w:rPr>
                    <w:t>predviden pričetek izvajanja storitev predvidoma 15. 11. 2021;</w:t>
                  </w:r>
                </w:p>
                <w:p w14:paraId="4BF40AFA" w14:textId="39D0B80F" w:rsidR="00D14CCE" w:rsidRDefault="00D14CCE" w:rsidP="00D14CCE">
                  <w:pPr>
                    <w:numPr>
                      <w:ilvl w:val="0"/>
                      <w:numId w:val="37"/>
                    </w:numPr>
                    <w:jc w:val="both"/>
                    <w:rPr>
                      <w:rFonts w:ascii="Arial" w:hAnsi="Arial" w:cs="Arial"/>
                      <w:color w:val="000000"/>
                      <w:sz w:val="18"/>
                      <w:szCs w:val="18"/>
                    </w:rPr>
                  </w:pPr>
                  <w:r>
                    <w:rPr>
                      <w:rFonts w:ascii="Arial" w:hAnsi="Arial" w:cs="Arial"/>
                      <w:color w:val="000000"/>
                      <w:sz w:val="18"/>
                      <w:szCs w:val="18"/>
                    </w:rPr>
                    <w:t>predviden zaključek izvajanja storitev predvidoma do 15. 3. 2026.</w:t>
                  </w:r>
                </w:p>
              </w:tc>
            </w:tr>
          </w:tbl>
          <w:p w14:paraId="3AA3D40A" w14:textId="77777777" w:rsidR="00D14CCE" w:rsidRDefault="00D14CCE" w:rsidP="001E0326">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380A5B27" w14:textId="77777777" w:rsidR="00D14CCE" w:rsidRDefault="00D14CCE" w:rsidP="00D14CCE">
      <w:pPr>
        <w:spacing w:before="225" w:after="225" w:line="240" w:lineRule="auto"/>
        <w:jc w:val="both"/>
      </w:pPr>
      <w:r>
        <w:rPr>
          <w:rFonts w:ascii="Arial" w:hAnsi="Arial" w:cs="Arial"/>
          <w:b/>
          <w:bCs/>
          <w:color w:val="000000"/>
          <w:sz w:val="18"/>
          <w:szCs w:val="18"/>
        </w:rPr>
        <w:t>V. PODIZVAJALCI</w:t>
      </w:r>
    </w:p>
    <w:p w14:paraId="0057A7AF" w14:textId="77777777" w:rsidR="00D14CCE" w:rsidRDefault="00D14CCE" w:rsidP="00D14CC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658"/>
      </w:tblGrid>
      <w:tr w:rsidR="00D14CCE" w14:paraId="69CCEB9E" w14:textId="77777777" w:rsidTr="001E0326">
        <w:tc>
          <w:tcPr>
            <w:tcW w:w="0" w:type="auto"/>
            <w:tcMar>
              <w:top w:w="0" w:type="auto"/>
              <w:bottom w:w="0" w:type="auto"/>
            </w:tcMar>
          </w:tcPr>
          <w:p w14:paraId="3DC8A71C" w14:textId="77777777" w:rsidR="00D14CCE" w:rsidRDefault="00D14CCE" w:rsidP="001E0326">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14CCE" w14:paraId="49AC3BC7"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BFC267" w14:textId="77777777" w:rsidR="00D14CCE" w:rsidRDefault="00D14CCE" w:rsidP="001E0326">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91BA7E" w14:textId="77777777" w:rsidR="00D14CCE" w:rsidRDefault="00D14CCE" w:rsidP="001E0326"/>
              </w:tc>
            </w:tr>
            <w:tr w:rsidR="00D14CCE" w14:paraId="29D47CED"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7E307C" w14:textId="77777777" w:rsidR="00D14CCE" w:rsidRDefault="00D14CCE" w:rsidP="001E03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716F42A" w14:textId="77777777" w:rsidR="00D14CCE" w:rsidRDefault="00D14CCE" w:rsidP="001E0326">
                  <w:pPr>
                    <w:spacing w:before="135" w:after="135"/>
                    <w:jc w:val="both"/>
                    <w:textAlignment w:val="center"/>
                  </w:pPr>
                  <w:r>
                    <w:rPr>
                      <w:rFonts w:ascii="Arial" w:hAnsi="Arial" w:cs="Arial"/>
                      <w:color w:val="000000"/>
                      <w:position w:val="-2"/>
                      <w:sz w:val="18"/>
                      <w:szCs w:val="18"/>
                    </w:rPr>
                    <w:t>Opis del, ki jih bo izvedel podizvajalec:</w:t>
                  </w:r>
                </w:p>
                <w:p w14:paraId="26A1D77C" w14:textId="77777777" w:rsidR="00D14CCE" w:rsidRDefault="00D14CCE" w:rsidP="001E03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14CCE" w14:paraId="429411F5"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C95182" w14:textId="77777777" w:rsidR="00D14CCE" w:rsidRDefault="00D14CCE" w:rsidP="001E0326">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48D805" w14:textId="77777777" w:rsidR="00D14CCE" w:rsidRDefault="00D14CCE" w:rsidP="001E0326"/>
              </w:tc>
            </w:tr>
            <w:tr w:rsidR="00D14CCE" w14:paraId="71D4AE54"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81AB30" w14:textId="77777777" w:rsidR="00D14CCE" w:rsidRDefault="00D14CCE" w:rsidP="001E03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911958" w14:textId="77777777" w:rsidR="00D14CCE" w:rsidRDefault="00D14CCE" w:rsidP="001E0326">
                  <w:pPr>
                    <w:spacing w:before="135" w:after="135"/>
                    <w:jc w:val="both"/>
                    <w:textAlignment w:val="center"/>
                  </w:pPr>
                  <w:r>
                    <w:rPr>
                      <w:rFonts w:ascii="Arial" w:hAnsi="Arial" w:cs="Arial"/>
                      <w:color w:val="000000"/>
                      <w:position w:val="-2"/>
                      <w:sz w:val="18"/>
                      <w:szCs w:val="18"/>
                    </w:rPr>
                    <w:t>Opis del, ki jih bo izvedel podizvajalec:</w:t>
                  </w:r>
                </w:p>
                <w:p w14:paraId="4B8614B1" w14:textId="77777777" w:rsidR="00D14CCE" w:rsidRDefault="00D14CCE" w:rsidP="001E032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730B92A" w14:textId="77777777" w:rsidR="00D14CCE" w:rsidRDefault="00D14CCE" w:rsidP="001E0326">
            <w:pPr>
              <w:spacing w:before="225" w:after="225"/>
              <w:jc w:val="both"/>
            </w:pPr>
            <w:r>
              <w:rPr>
                <w:rFonts w:ascii="Arial" w:hAnsi="Arial" w:cs="Arial"/>
                <w:i/>
                <w:iCs/>
                <w:color w:val="000000"/>
                <w:sz w:val="18"/>
                <w:szCs w:val="18"/>
              </w:rPr>
              <w:t>Opomba:</w:t>
            </w:r>
          </w:p>
          <w:p w14:paraId="733C426B" w14:textId="77777777" w:rsidR="00D14CCE" w:rsidRDefault="00D14CCE" w:rsidP="001E0326">
            <w:pPr>
              <w:spacing w:before="225" w:after="225"/>
              <w:jc w:val="both"/>
            </w:pPr>
            <w:r>
              <w:rPr>
                <w:rFonts w:ascii="Arial" w:hAnsi="Arial" w:cs="Arial"/>
                <w:i/>
                <w:iCs/>
                <w:color w:val="000000"/>
                <w:sz w:val="18"/>
                <w:szCs w:val="18"/>
              </w:rPr>
              <w:t>V KOLIKOR PONUDNIK NE NASTOPA S PODIZVAJALCI SE RAZDELEK IZBRIŠE</w:t>
            </w:r>
          </w:p>
        </w:tc>
      </w:tr>
    </w:tbl>
    <w:p w14:paraId="75780A33" w14:textId="77777777" w:rsidR="00D14CCE" w:rsidRDefault="00D14CCE" w:rsidP="00D14CC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14CCE" w14:paraId="59306292" w14:textId="77777777" w:rsidTr="001E0326">
        <w:tc>
          <w:tcPr>
            <w:tcW w:w="0" w:type="auto"/>
            <w:tcMar>
              <w:top w:w="0" w:type="auto"/>
              <w:bottom w:w="0" w:type="auto"/>
            </w:tcMar>
          </w:tcPr>
          <w:p w14:paraId="192C45C2" w14:textId="77777777" w:rsidR="00D14CCE" w:rsidRDefault="00D14CCE" w:rsidP="001E032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27CE770" w14:textId="77777777" w:rsidR="00D14CCE" w:rsidRDefault="00D14CCE" w:rsidP="001E032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14CCE" w14:paraId="1D750D15" w14:textId="77777777" w:rsidTr="001E0326">
              <w:tc>
                <w:tcPr>
                  <w:tcW w:w="0" w:type="auto"/>
                  <w:tcMar>
                    <w:top w:w="0" w:type="auto"/>
                    <w:bottom w:w="0" w:type="auto"/>
                  </w:tcMar>
                </w:tcPr>
                <w:p w14:paraId="1CC783DD" w14:textId="77777777" w:rsidR="00D14CCE" w:rsidRDefault="00D14CCE" w:rsidP="00D14CCE">
                  <w:pPr>
                    <w:numPr>
                      <w:ilvl w:val="0"/>
                      <w:numId w:val="38"/>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2D1A7666" w14:textId="77777777" w:rsidR="00D14CCE" w:rsidRDefault="00D14CCE" w:rsidP="00D14CCE">
                  <w:pPr>
                    <w:numPr>
                      <w:ilvl w:val="0"/>
                      <w:numId w:val="3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B3CFAF9" w14:textId="77777777" w:rsidR="00D14CCE" w:rsidRDefault="00D14CCE" w:rsidP="00D14CCE">
                  <w:pPr>
                    <w:numPr>
                      <w:ilvl w:val="0"/>
                      <w:numId w:val="3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E83A463" w14:textId="77777777" w:rsidR="00D14CCE" w:rsidRDefault="00D14CCE" w:rsidP="001E0326"/>
          <w:p w14:paraId="0B4647EE" w14:textId="77777777" w:rsidR="00D14CCE" w:rsidRDefault="00D14CCE" w:rsidP="001E032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2422066" w14:textId="77777777" w:rsidR="00D14CCE" w:rsidRDefault="00D14CCE" w:rsidP="001E0326">
            <w:pPr>
              <w:spacing w:before="225" w:after="225"/>
              <w:jc w:val="both"/>
            </w:pPr>
            <w:r>
              <w:rPr>
                <w:rFonts w:ascii="Arial" w:hAnsi="Arial" w:cs="Arial"/>
                <w:color w:val="000000"/>
                <w:sz w:val="18"/>
                <w:szCs w:val="18"/>
              </w:rPr>
              <w:t>Plačila podizvajalcem se izvedejo v rokih in na enak način kot velja za plačila izvajalcu.</w:t>
            </w:r>
          </w:p>
          <w:p w14:paraId="5DE19F9A" w14:textId="77777777" w:rsidR="00D14CCE" w:rsidRDefault="00D14CCE" w:rsidP="001E032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B4B9C7" w14:textId="77777777" w:rsidR="00D14CCE" w:rsidRDefault="00D14CCE" w:rsidP="001E032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747D12C" w14:textId="77777777" w:rsidR="00D14CCE" w:rsidRPr="00580663"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0424FDC" w14:textId="77777777" w:rsidR="00D14CCE" w:rsidRDefault="00D14CCE" w:rsidP="00D14CCE">
      <w:pPr>
        <w:spacing w:before="225" w:after="225" w:line="240" w:lineRule="auto"/>
        <w:jc w:val="both"/>
      </w:pPr>
      <w:r>
        <w:rPr>
          <w:rFonts w:ascii="Arial" w:hAnsi="Arial" w:cs="Arial"/>
          <w:b/>
          <w:bCs/>
          <w:color w:val="000000"/>
          <w:sz w:val="18"/>
          <w:szCs w:val="18"/>
        </w:rPr>
        <w:t>VI. OBVEZNOSTI NAROČNIKA</w:t>
      </w:r>
    </w:p>
    <w:p w14:paraId="7AFE7612" w14:textId="77777777" w:rsidR="00D14CCE" w:rsidRDefault="00D14CCE" w:rsidP="00D14CC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14CCE" w14:paraId="7C537846" w14:textId="77777777" w:rsidTr="001E0326">
        <w:tc>
          <w:tcPr>
            <w:tcW w:w="0" w:type="auto"/>
            <w:tcMar>
              <w:top w:w="0" w:type="auto"/>
              <w:bottom w:w="0" w:type="auto"/>
            </w:tcMar>
          </w:tcPr>
          <w:p w14:paraId="0F0497DD" w14:textId="77777777" w:rsidR="00D14CCE" w:rsidRDefault="00D14CCE" w:rsidP="001E0326">
            <w:pPr>
              <w:spacing w:before="225" w:after="225"/>
              <w:jc w:val="both"/>
            </w:pPr>
            <w:r>
              <w:rPr>
                <w:rFonts w:ascii="Arial" w:hAnsi="Arial" w:cs="Arial"/>
                <w:color w:val="000000"/>
                <w:sz w:val="18"/>
                <w:szCs w:val="18"/>
              </w:rPr>
              <w:t>Naročnik se zavezuje poravnati pogodbeno ceno za pravilno izvedbo storitev na podlagi te pogodbe.</w:t>
            </w:r>
          </w:p>
          <w:p w14:paraId="3E42AE8F" w14:textId="77777777" w:rsidR="00D14CCE" w:rsidRDefault="00D14CCE" w:rsidP="001E0326">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1F2F8369" w14:textId="77777777" w:rsidR="00D14CCE" w:rsidRDefault="00D14CCE" w:rsidP="001E0326">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7CD1165A" w14:textId="77777777" w:rsidR="00D14CCE" w:rsidRPr="00FD512F"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2939FFC1" w14:textId="77777777" w:rsidR="00D14CCE" w:rsidRDefault="00D14CCE" w:rsidP="00D14CCE">
      <w:pPr>
        <w:spacing w:before="225" w:after="225" w:line="240" w:lineRule="auto"/>
        <w:jc w:val="both"/>
      </w:pPr>
      <w:r>
        <w:rPr>
          <w:rFonts w:ascii="Arial" w:hAnsi="Arial" w:cs="Arial"/>
          <w:b/>
          <w:bCs/>
          <w:color w:val="000000"/>
          <w:sz w:val="18"/>
          <w:szCs w:val="18"/>
        </w:rPr>
        <w:t>VII. OBVEZNOSTI IZVAJALCA</w:t>
      </w:r>
    </w:p>
    <w:p w14:paraId="31155F5D" w14:textId="77777777" w:rsidR="00D14CCE" w:rsidRDefault="00D14CCE" w:rsidP="00D14CC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14CCE" w14:paraId="4A663BE3" w14:textId="77777777" w:rsidTr="001E0326">
        <w:tc>
          <w:tcPr>
            <w:tcW w:w="0" w:type="auto"/>
            <w:tcMar>
              <w:top w:w="0" w:type="auto"/>
              <w:bottom w:w="0" w:type="auto"/>
            </w:tcMar>
          </w:tcPr>
          <w:p w14:paraId="1BF83ADE" w14:textId="77777777" w:rsidR="00D14CCE" w:rsidRDefault="00D14CCE" w:rsidP="001E0326">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D14CCE" w14:paraId="2FFB4F14" w14:textId="77777777" w:rsidTr="001E0326">
              <w:tc>
                <w:tcPr>
                  <w:tcW w:w="0" w:type="auto"/>
                  <w:tcMar>
                    <w:top w:w="0" w:type="auto"/>
                    <w:bottom w:w="0" w:type="auto"/>
                  </w:tcMar>
                </w:tcPr>
                <w:p w14:paraId="1CF72673"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redno vzdrževal naprave in opremo potrebno za zimsko službo;</w:t>
                  </w:r>
                </w:p>
                <w:p w14:paraId="508ACE69"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lastRenderedPageBreak/>
                    <w:t>izvajal zimsko službo po potrjenem izvedbenem programu zimske službe in po naročilu naročnika in le-tega prilagaja s sprotnimi meteorološkimi napovedmi;</w:t>
                  </w:r>
                </w:p>
                <w:p w14:paraId="781D7AAB"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dežurni delavec naročnika obvestil izvajalce o časovnem poteku in načinu izvajanja akcije. Obveščanje se vrši preko mobilnega omrežja. Telefonska nedosegljivost ima za posledico kazensko in materialno odgovornost ter razlog za prekinitev pogodbe,</w:t>
                  </w:r>
                </w:p>
                <w:p w14:paraId="1DF7DAE0"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posipal ceste po prednostnem vrstnem redu takoj, ko se na vozišču zazna pojav poledice. Na cestah oziroma cestnih odsekih, za katere je v izvedbenem programu zimske službe predvideno tudi preventivno posipanje, se posipa že ob nastopu okoliščin, v katerih se lahko pričakuje poledica;</w:t>
                  </w:r>
                </w:p>
                <w:p w14:paraId="48947474"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pričel praviloma odstranjevati novo zapadli sneg, ko ga zapade 10 cm na cestiščih. Višino snega ugotavlja izvajalec;</w:t>
                  </w:r>
                </w:p>
                <w:p w14:paraId="02445F02" w14:textId="77777777" w:rsidR="00D14CCE" w:rsidRPr="00655DC1"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omogočil</w:t>
                  </w:r>
                  <w:r w:rsidRPr="00655DC1">
                    <w:rPr>
                      <w:rFonts w:ascii="Arial" w:hAnsi="Arial" w:cs="Arial"/>
                      <w:color w:val="000000"/>
                      <w:sz w:val="18"/>
                      <w:szCs w:val="18"/>
                    </w:rPr>
                    <w:t xml:space="preserve"> naročniku, da</w:t>
                  </w:r>
                  <w:r>
                    <w:rPr>
                      <w:rFonts w:ascii="Arial" w:hAnsi="Arial" w:cs="Arial"/>
                      <w:color w:val="000000"/>
                      <w:sz w:val="18"/>
                      <w:szCs w:val="18"/>
                    </w:rPr>
                    <w:t xml:space="preserve"> na njihova vozila nadomesti sledilne naprave in mu omogočiti spremljanje navedenih vozil,</w:t>
                  </w:r>
                </w:p>
                <w:p w14:paraId="13FD938A"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do konca maja v tekočem letu izdelal poročilo in analizo zimske službe za preteklo zimsko obdobje;</w:t>
                  </w:r>
                </w:p>
                <w:p w14:paraId="0211D760"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upošteval dobro prakso pri izvajanju zimske službe.</w:t>
                  </w:r>
                </w:p>
                <w:p w14:paraId="018037E0"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2EEC301F"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da bo v roku petih dni po sklenitvi te pogodbe naročniku posredoval natančen seznam z navedbo opreme (predvsem vozil), s katero bo izvajal predmet tega javnega naročila;</w:t>
                  </w:r>
                </w:p>
                <w:p w14:paraId="35FED206"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BCC02CB"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2C93D002"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3D9FA149" w14:textId="77777777" w:rsidR="00D14CCE" w:rsidRDefault="00D14CCE" w:rsidP="00D14CCE">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71578C6" w14:textId="77777777" w:rsidR="00D14CCE" w:rsidRDefault="00D14CCE" w:rsidP="001E0326">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6DC71AD8" w14:textId="77777777" w:rsidR="00D14CCE" w:rsidRDefault="00D14CCE" w:rsidP="001E0326">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0A5DC549" w14:textId="77777777" w:rsidR="00D14CCE" w:rsidRDefault="00D14CCE" w:rsidP="001E0326">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4F146069" w14:textId="77777777" w:rsidR="00D14CCE" w:rsidRDefault="00D14CCE" w:rsidP="00D14CCE">
      <w:pPr>
        <w:spacing w:before="225" w:after="225" w:line="240" w:lineRule="auto"/>
        <w:jc w:val="both"/>
      </w:pPr>
      <w:r>
        <w:rPr>
          <w:rFonts w:ascii="Arial" w:hAnsi="Arial" w:cs="Arial"/>
          <w:b/>
          <w:bCs/>
          <w:color w:val="000000"/>
          <w:sz w:val="18"/>
          <w:szCs w:val="18"/>
        </w:rPr>
        <w:t>VIII. SKRBNIKI POGODBE</w:t>
      </w:r>
    </w:p>
    <w:p w14:paraId="5BC37A07" w14:textId="77777777" w:rsidR="00D14CCE" w:rsidRDefault="00D14CCE" w:rsidP="00D14CC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14CCE" w14:paraId="3D15C624" w14:textId="77777777" w:rsidTr="001E0326">
        <w:tc>
          <w:tcPr>
            <w:tcW w:w="0" w:type="auto"/>
            <w:tcMar>
              <w:top w:w="0" w:type="auto"/>
              <w:bottom w:w="0" w:type="auto"/>
            </w:tcMar>
          </w:tcPr>
          <w:p w14:paraId="752D4F3B" w14:textId="77777777" w:rsidR="00D14CCE" w:rsidRDefault="00D14CCE" w:rsidP="001E0326">
            <w:pPr>
              <w:spacing w:before="225" w:after="225"/>
              <w:jc w:val="both"/>
            </w:pPr>
            <w:r>
              <w:rPr>
                <w:rFonts w:ascii="Arial" w:hAnsi="Arial" w:cs="Arial"/>
                <w:color w:val="000000"/>
                <w:sz w:val="18"/>
                <w:szCs w:val="18"/>
              </w:rPr>
              <w:t>Skrbnik pogodbe s strani naročnika je ______________</w:t>
            </w:r>
          </w:p>
          <w:p w14:paraId="664591D4" w14:textId="77777777" w:rsidR="00D14CCE" w:rsidRDefault="00D14CCE" w:rsidP="001E0326">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15F8548D" w14:textId="77777777" w:rsidR="00D14CCE" w:rsidRDefault="00D14CCE" w:rsidP="001E0326">
            <w:pPr>
              <w:spacing w:before="225" w:after="225"/>
              <w:jc w:val="both"/>
            </w:pPr>
            <w:r>
              <w:rPr>
                <w:rFonts w:ascii="Arial" w:hAnsi="Arial" w:cs="Arial"/>
                <w:color w:val="000000"/>
                <w:sz w:val="18"/>
                <w:szCs w:val="18"/>
              </w:rPr>
              <w:t>Pooblaščeni predstavnik izvajalca je _______________</w:t>
            </w:r>
          </w:p>
          <w:p w14:paraId="72D0533A" w14:textId="77777777" w:rsidR="00D14CCE" w:rsidRPr="001D50A4"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izvajanje storitev po tej pogodbi.</w:t>
            </w:r>
          </w:p>
        </w:tc>
      </w:tr>
    </w:tbl>
    <w:p w14:paraId="075F267A" w14:textId="77777777" w:rsidR="00D14CCE" w:rsidRDefault="00D14CCE" w:rsidP="00D14CCE">
      <w:pPr>
        <w:spacing w:before="225" w:after="225" w:line="240" w:lineRule="auto"/>
        <w:jc w:val="both"/>
      </w:pPr>
      <w:r>
        <w:rPr>
          <w:rFonts w:ascii="Arial" w:hAnsi="Arial" w:cs="Arial"/>
          <w:b/>
          <w:bCs/>
          <w:color w:val="000000"/>
          <w:sz w:val="18"/>
          <w:szCs w:val="18"/>
        </w:rPr>
        <w:t>IX. POGODBENA KAZEN</w:t>
      </w:r>
    </w:p>
    <w:p w14:paraId="6853D02A" w14:textId="77777777" w:rsidR="00D14CCE" w:rsidRDefault="00D14CCE" w:rsidP="00D14CC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14CCE" w14:paraId="75DA6459" w14:textId="77777777" w:rsidTr="001E0326">
        <w:tc>
          <w:tcPr>
            <w:tcW w:w="0" w:type="auto"/>
            <w:tcMar>
              <w:top w:w="0" w:type="auto"/>
              <w:bottom w:w="0" w:type="auto"/>
            </w:tcMar>
          </w:tcPr>
          <w:p w14:paraId="7265BDC9" w14:textId="77777777" w:rsidR="00D14CCE" w:rsidRDefault="00D14CCE" w:rsidP="001E0326">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442EC2C1" w14:textId="77777777" w:rsidR="00D14CCE" w:rsidRDefault="00D14CCE" w:rsidP="001E0326">
            <w:pPr>
              <w:spacing w:before="225" w:after="225"/>
              <w:jc w:val="both"/>
            </w:pPr>
            <w:r>
              <w:rPr>
                <w:rFonts w:ascii="Arial" w:hAnsi="Arial" w:cs="Arial"/>
                <w:color w:val="000000"/>
                <w:sz w:val="18"/>
                <w:szCs w:val="18"/>
              </w:rPr>
              <w:lastRenderedPageBreak/>
              <w:t>Pogodbena kazen se obračuna pri plačilu za opravljeno storitev.</w:t>
            </w:r>
          </w:p>
          <w:p w14:paraId="50F22DF8" w14:textId="77777777" w:rsidR="00D14CCE" w:rsidRDefault="00D14CCE" w:rsidP="001E0326">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648A1B1" w14:textId="77777777" w:rsidR="00D14CCE" w:rsidRDefault="00D14CCE" w:rsidP="00D14CCE">
      <w:pPr>
        <w:spacing w:before="225" w:after="225" w:line="240" w:lineRule="auto"/>
        <w:jc w:val="both"/>
      </w:pPr>
      <w:r>
        <w:rPr>
          <w:rFonts w:ascii="Arial" w:hAnsi="Arial" w:cs="Arial"/>
          <w:b/>
          <w:bCs/>
          <w:color w:val="000000"/>
          <w:sz w:val="18"/>
          <w:szCs w:val="18"/>
        </w:rPr>
        <w:lastRenderedPageBreak/>
        <w:t>X. ZAVAROVANJE POSLA</w:t>
      </w:r>
    </w:p>
    <w:p w14:paraId="3B6FEAC7" w14:textId="77777777" w:rsidR="00D14CCE" w:rsidRDefault="00D14CCE" w:rsidP="00D14CC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14CCE" w14:paraId="72805D70" w14:textId="77777777" w:rsidTr="001E0326">
        <w:tc>
          <w:tcPr>
            <w:tcW w:w="0" w:type="auto"/>
            <w:tcMar>
              <w:top w:w="0" w:type="auto"/>
              <w:bottom w:w="0" w:type="auto"/>
            </w:tcMar>
          </w:tcPr>
          <w:p w14:paraId="4F8EA836" w14:textId="77777777" w:rsidR="00D14CCE" w:rsidRDefault="00D14CCE" w:rsidP="001E0326">
            <w:pPr>
              <w:spacing w:before="225" w:after="225"/>
              <w:jc w:val="both"/>
            </w:pPr>
            <w:r>
              <w:rPr>
                <w:rFonts w:ascii="Arial" w:hAnsi="Arial" w:cs="Arial"/>
                <w:color w:val="000000"/>
                <w:sz w:val="18"/>
                <w:szCs w:val="18"/>
              </w:rPr>
              <w:t>ZAVAROVANJE ZA DOBRO IZVEDBO</w:t>
            </w:r>
          </w:p>
          <w:p w14:paraId="2ED80A3E" w14:textId="77777777" w:rsidR="00D14CCE" w:rsidRDefault="00D14CCE" w:rsidP="001E0326">
            <w:pPr>
              <w:spacing w:before="225" w:after="225"/>
              <w:jc w:val="both"/>
            </w:pPr>
            <w:r>
              <w:rPr>
                <w:rFonts w:ascii="Arial" w:hAnsi="Arial" w:cs="Arial"/>
                <w:color w:val="000000"/>
                <w:sz w:val="18"/>
                <w:szCs w:val="18"/>
              </w:rPr>
              <w:t>Instrument zavarovanja: _____________</w:t>
            </w:r>
          </w:p>
          <w:p w14:paraId="310DB235" w14:textId="77777777" w:rsidR="00D14CCE" w:rsidRDefault="00D14CCE" w:rsidP="001E0326">
            <w:pPr>
              <w:spacing w:before="225" w:after="225"/>
              <w:jc w:val="both"/>
            </w:pPr>
            <w:r>
              <w:rPr>
                <w:rFonts w:ascii="Arial" w:hAnsi="Arial" w:cs="Arial"/>
                <w:color w:val="000000"/>
                <w:sz w:val="18"/>
                <w:szCs w:val="18"/>
              </w:rPr>
              <w:t>Višina zavarovanja: _____________</w:t>
            </w:r>
          </w:p>
          <w:p w14:paraId="757A723E" w14:textId="77777777" w:rsidR="00D14CCE" w:rsidRDefault="00D14CCE" w:rsidP="001E0326">
            <w:pPr>
              <w:spacing w:before="225" w:after="225"/>
              <w:jc w:val="both"/>
            </w:pPr>
            <w:r>
              <w:rPr>
                <w:rFonts w:ascii="Arial" w:hAnsi="Arial" w:cs="Arial"/>
                <w:color w:val="000000"/>
                <w:sz w:val="18"/>
                <w:szCs w:val="18"/>
              </w:rPr>
              <w:t>Čas veljavnosti: _____________</w:t>
            </w:r>
          </w:p>
          <w:p w14:paraId="757DB04D" w14:textId="77777777" w:rsidR="00D14CCE" w:rsidRDefault="00D14CCE" w:rsidP="001E0326">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1E17CDF" w14:textId="77777777" w:rsidR="00D14CCE" w:rsidRPr="00580663"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18D7737" w14:textId="77777777" w:rsidR="00D14CCE" w:rsidRDefault="00D14CCE" w:rsidP="00D14CCE">
      <w:pPr>
        <w:spacing w:before="225" w:after="225" w:line="240" w:lineRule="auto"/>
        <w:jc w:val="both"/>
      </w:pPr>
      <w:r>
        <w:rPr>
          <w:rFonts w:ascii="Arial" w:hAnsi="Arial" w:cs="Arial"/>
          <w:b/>
          <w:bCs/>
          <w:color w:val="000000"/>
          <w:sz w:val="18"/>
          <w:szCs w:val="18"/>
        </w:rPr>
        <w:t>XI. ODSTOP OD POGODBE</w:t>
      </w:r>
    </w:p>
    <w:p w14:paraId="6B23579D" w14:textId="77777777" w:rsidR="00D14CCE" w:rsidRDefault="00D14CCE" w:rsidP="00D14CC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14CCE" w14:paraId="34799C67" w14:textId="77777777" w:rsidTr="001E0326">
        <w:tc>
          <w:tcPr>
            <w:tcW w:w="0" w:type="auto"/>
            <w:tcMar>
              <w:top w:w="0" w:type="auto"/>
              <w:bottom w:w="0" w:type="auto"/>
            </w:tcMar>
          </w:tcPr>
          <w:p w14:paraId="45E50BAF" w14:textId="77777777" w:rsidR="00D14CCE" w:rsidRDefault="00D14CCE" w:rsidP="001E032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EFE16E8" w14:textId="77777777" w:rsidR="00D14CCE" w:rsidRDefault="00D14CCE" w:rsidP="001E032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14CCE" w14:paraId="63AC2B07" w14:textId="77777777" w:rsidTr="001E0326">
              <w:tc>
                <w:tcPr>
                  <w:tcW w:w="0" w:type="auto"/>
                  <w:tcMar>
                    <w:top w:w="0" w:type="auto"/>
                    <w:bottom w:w="0" w:type="auto"/>
                  </w:tcMar>
                </w:tcPr>
                <w:p w14:paraId="74C1B66B" w14:textId="77777777" w:rsidR="00D14CCE" w:rsidRDefault="00D14CCE" w:rsidP="00D14CCE">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68015B1" w14:textId="77777777" w:rsidR="00D14CCE" w:rsidRDefault="00D14CCE" w:rsidP="00D14CCE">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ACCF3A7" w14:textId="77777777" w:rsidR="00D14CCE" w:rsidRDefault="00D14CCE" w:rsidP="00D14CCE">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EFB91D2" w14:textId="77777777" w:rsidR="00D14CCE" w:rsidRDefault="00D14CCE" w:rsidP="001E032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14CCE" w14:paraId="37E528D5" w14:textId="77777777" w:rsidTr="001E0326">
              <w:tc>
                <w:tcPr>
                  <w:tcW w:w="0" w:type="auto"/>
                  <w:tcMar>
                    <w:top w:w="0" w:type="auto"/>
                    <w:bottom w:w="0" w:type="auto"/>
                  </w:tcMar>
                </w:tcPr>
                <w:p w14:paraId="7415FCCD" w14:textId="77777777" w:rsidR="00D14CCE" w:rsidRDefault="00D14CCE" w:rsidP="00D14CCE">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A904AAC" w14:textId="77777777" w:rsidR="00D14CCE" w:rsidRDefault="00D14CCE" w:rsidP="00D14CCE">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C8D683F" w14:textId="77777777" w:rsidR="00D14CCE" w:rsidRDefault="00D14CCE" w:rsidP="00D14CCE">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D5C3517" w14:textId="77777777" w:rsidR="00D14CCE" w:rsidRDefault="00D14CCE" w:rsidP="001E0326">
            <w:pPr>
              <w:spacing w:before="225" w:after="225"/>
              <w:jc w:val="both"/>
            </w:pPr>
            <w:r>
              <w:rPr>
                <w:rFonts w:ascii="Arial" w:hAnsi="Arial" w:cs="Arial"/>
                <w:color w:val="000000"/>
                <w:sz w:val="18"/>
                <w:szCs w:val="18"/>
              </w:rPr>
              <w:t>Odstop od pogodbe učinkuje z dnem, ko izvajalec prejme pisno izjavo naročnika o odstopu.</w:t>
            </w:r>
          </w:p>
          <w:p w14:paraId="5886550C" w14:textId="391218AC" w:rsidR="00D14CCE" w:rsidRDefault="00D14CCE" w:rsidP="001E032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871FC9A" w14:textId="7BCD9B09" w:rsidR="00D14CCE" w:rsidRDefault="00D14CCE" w:rsidP="00D14CCE">
      <w:pPr>
        <w:spacing w:before="225" w:after="225" w:line="240" w:lineRule="auto"/>
        <w:jc w:val="both"/>
      </w:pPr>
      <w:r>
        <w:rPr>
          <w:rFonts w:ascii="Arial" w:hAnsi="Arial" w:cs="Arial"/>
          <w:b/>
          <w:bCs/>
          <w:color w:val="000000"/>
          <w:sz w:val="18"/>
          <w:szCs w:val="18"/>
        </w:rPr>
        <w:t>XII. AVTORSKE PRAVICE</w:t>
      </w:r>
    </w:p>
    <w:p w14:paraId="07F469FA" w14:textId="77777777" w:rsidR="00D14CCE" w:rsidRDefault="00D14CCE" w:rsidP="00D14CC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14CCE" w14:paraId="789F49C2" w14:textId="77777777" w:rsidTr="001E0326">
        <w:tc>
          <w:tcPr>
            <w:tcW w:w="0" w:type="auto"/>
            <w:tcMar>
              <w:top w:w="0" w:type="auto"/>
              <w:bottom w:w="0" w:type="auto"/>
            </w:tcMar>
          </w:tcPr>
          <w:p w14:paraId="469260FB" w14:textId="77777777" w:rsidR="00D14CCE" w:rsidRDefault="00D14CCE" w:rsidP="001E0326">
            <w:pPr>
              <w:spacing w:before="225" w:after="225"/>
              <w:jc w:val="both"/>
            </w:pPr>
            <w:r>
              <w:rPr>
                <w:rFonts w:ascii="Arial" w:hAnsi="Arial" w:cs="Arial"/>
                <w:color w:val="000000"/>
                <w:sz w:val="18"/>
                <w:szCs w:val="18"/>
              </w:rPr>
              <w:lastRenderedPageBreak/>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11DD89BF" w14:textId="77777777" w:rsidR="00D14CCE" w:rsidRDefault="00D14CCE" w:rsidP="00D14CC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14CCE" w14:paraId="67780AB2" w14:textId="77777777" w:rsidTr="001E0326">
        <w:tc>
          <w:tcPr>
            <w:tcW w:w="0" w:type="auto"/>
            <w:tcMar>
              <w:top w:w="0" w:type="auto"/>
              <w:bottom w:w="0" w:type="auto"/>
            </w:tcMar>
          </w:tcPr>
          <w:p w14:paraId="7AFA1802" w14:textId="77777777" w:rsidR="00D14CCE" w:rsidRPr="00580663"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033F462E" w14:textId="77777777" w:rsidR="00D14CCE" w:rsidRDefault="00D14CCE" w:rsidP="00D14CCE">
      <w:pPr>
        <w:spacing w:before="225" w:after="225" w:line="240" w:lineRule="auto"/>
        <w:jc w:val="both"/>
      </w:pPr>
      <w:r>
        <w:rPr>
          <w:rFonts w:ascii="Arial" w:hAnsi="Arial" w:cs="Arial"/>
          <w:b/>
          <w:bCs/>
          <w:color w:val="000000"/>
          <w:sz w:val="18"/>
          <w:szCs w:val="18"/>
        </w:rPr>
        <w:t>XIII. POSLOVNA SKRIVNOST</w:t>
      </w:r>
    </w:p>
    <w:p w14:paraId="2D73FB53" w14:textId="77777777" w:rsidR="00D14CCE" w:rsidRDefault="00D14CCE" w:rsidP="00D14CC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14CCE" w14:paraId="5D0FE56F" w14:textId="77777777" w:rsidTr="001E0326">
        <w:tc>
          <w:tcPr>
            <w:tcW w:w="0" w:type="auto"/>
            <w:tcMar>
              <w:top w:w="0" w:type="auto"/>
              <w:bottom w:w="0" w:type="auto"/>
            </w:tcMar>
          </w:tcPr>
          <w:p w14:paraId="557D63DD" w14:textId="77777777" w:rsidR="00D14CCE" w:rsidRDefault="00D14CCE" w:rsidP="001E0326">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66CF56B" w14:textId="77777777" w:rsidR="00D14CCE" w:rsidRDefault="00D14CCE" w:rsidP="001E0326">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5E1ABD1" w14:textId="77777777" w:rsidR="00D14CCE" w:rsidRDefault="00D14CCE" w:rsidP="00D14CCE">
      <w:pPr>
        <w:spacing w:before="225" w:after="225" w:line="240" w:lineRule="auto"/>
        <w:jc w:val="both"/>
      </w:pPr>
      <w:r>
        <w:rPr>
          <w:rFonts w:ascii="Arial" w:hAnsi="Arial" w:cs="Arial"/>
          <w:b/>
          <w:bCs/>
          <w:color w:val="000000"/>
          <w:sz w:val="18"/>
          <w:szCs w:val="18"/>
        </w:rPr>
        <w:t>XIV. REVIZIJSKA SLED</w:t>
      </w:r>
    </w:p>
    <w:p w14:paraId="7D893841" w14:textId="77777777" w:rsidR="00D14CCE" w:rsidRDefault="00D14CCE" w:rsidP="00D14CC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14CCE" w14:paraId="24F6DA8A" w14:textId="77777777" w:rsidTr="001E0326">
        <w:tc>
          <w:tcPr>
            <w:tcW w:w="0" w:type="auto"/>
            <w:tcMar>
              <w:top w:w="0" w:type="auto"/>
              <w:bottom w:w="0" w:type="auto"/>
            </w:tcMar>
          </w:tcPr>
          <w:p w14:paraId="144012D2" w14:textId="77777777" w:rsidR="00D14CCE" w:rsidRDefault="00D14CCE" w:rsidP="001E0326">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791EC9D8" w14:textId="77777777" w:rsidR="00D14CCE" w:rsidRDefault="00D14CCE" w:rsidP="001E0326">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D324F38" w14:textId="77777777" w:rsidR="00D14CCE" w:rsidRDefault="00D14CCE" w:rsidP="001E0326">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7E15D29C" w14:textId="77777777" w:rsidR="00D14CCE" w:rsidRDefault="00D14CCE" w:rsidP="001E0326">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63D9E83" w14:textId="77777777" w:rsidR="00D14CCE" w:rsidRDefault="00D14CCE" w:rsidP="001E032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D2A9688" w14:textId="77777777" w:rsidR="00D14CCE" w:rsidRDefault="00D14CCE" w:rsidP="00D14CCE">
      <w:pPr>
        <w:spacing w:before="225" w:after="225" w:line="240" w:lineRule="auto"/>
        <w:jc w:val="both"/>
      </w:pPr>
      <w:r>
        <w:rPr>
          <w:rFonts w:ascii="Arial" w:hAnsi="Arial" w:cs="Arial"/>
          <w:b/>
          <w:bCs/>
          <w:color w:val="000000"/>
          <w:sz w:val="18"/>
          <w:szCs w:val="18"/>
        </w:rPr>
        <w:t>XV. PROTIKORUPCIJSKA KLAVZULA</w:t>
      </w:r>
    </w:p>
    <w:p w14:paraId="55DDB44D" w14:textId="77777777" w:rsidR="00D14CCE" w:rsidRDefault="00D14CCE" w:rsidP="00D14CC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14CCE" w14:paraId="5001BCFF" w14:textId="77777777" w:rsidTr="001E0326">
        <w:tc>
          <w:tcPr>
            <w:tcW w:w="0" w:type="auto"/>
            <w:tcMar>
              <w:top w:w="0" w:type="auto"/>
              <w:bottom w:w="0" w:type="auto"/>
            </w:tcMar>
          </w:tcPr>
          <w:p w14:paraId="355AC018" w14:textId="77777777" w:rsidR="00D14CCE" w:rsidRDefault="00D14CCE" w:rsidP="001E032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14CCE" w14:paraId="47EB98FC" w14:textId="77777777" w:rsidTr="001E0326">
              <w:tc>
                <w:tcPr>
                  <w:tcW w:w="0" w:type="auto"/>
                  <w:tcMar>
                    <w:top w:w="0" w:type="auto"/>
                    <w:bottom w:w="0" w:type="auto"/>
                  </w:tcMar>
                </w:tcPr>
                <w:p w14:paraId="7588358D" w14:textId="77777777" w:rsidR="00D14CCE" w:rsidRDefault="00D14CCE" w:rsidP="00D14CCE">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14:paraId="057B6474" w14:textId="77777777" w:rsidR="00D14CCE" w:rsidRDefault="00D14CCE" w:rsidP="00D14CCE">
                  <w:pPr>
                    <w:numPr>
                      <w:ilvl w:val="0"/>
                      <w:numId w:val="42"/>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69C95DED" w14:textId="77777777" w:rsidR="00D14CCE" w:rsidRDefault="00D14CCE" w:rsidP="00D14CCE">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D25383E" w14:textId="77777777" w:rsidR="00D14CCE" w:rsidRDefault="00D14CCE" w:rsidP="00D14CCE">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3366335" w14:textId="77777777" w:rsidR="00D14CCE" w:rsidRDefault="00D14CCE" w:rsidP="001E0326">
            <w:pPr>
              <w:spacing w:before="225" w:after="225"/>
              <w:jc w:val="both"/>
              <w:rPr>
                <w:rFonts w:ascii="Arial" w:hAnsi="Arial" w:cs="Arial"/>
                <w:color w:val="000000"/>
                <w:sz w:val="18"/>
                <w:szCs w:val="18"/>
              </w:rPr>
            </w:pPr>
            <w:r>
              <w:rPr>
                <w:rFonts w:ascii="Arial" w:hAnsi="Arial" w:cs="Arial"/>
                <w:color w:val="000000"/>
                <w:sz w:val="18"/>
                <w:szCs w:val="18"/>
              </w:rPr>
              <w:t>je pogodba nična.</w:t>
            </w:r>
          </w:p>
          <w:p w14:paraId="53A18C56" w14:textId="77777777" w:rsidR="000A12A5" w:rsidRDefault="000A12A5" w:rsidP="001E0326">
            <w:pPr>
              <w:spacing w:before="225" w:after="225"/>
              <w:jc w:val="both"/>
              <w:rPr>
                <w:rFonts w:ascii="Arial" w:hAnsi="Arial" w:cs="Arial"/>
                <w:color w:val="000000"/>
                <w:sz w:val="18"/>
                <w:szCs w:val="18"/>
              </w:rPr>
            </w:pPr>
          </w:p>
          <w:p w14:paraId="0DEEE714" w14:textId="7EFA19AA" w:rsidR="000A12A5" w:rsidRDefault="000A12A5" w:rsidP="000A12A5">
            <w:pPr>
              <w:spacing w:before="225" w:after="225"/>
              <w:jc w:val="both"/>
            </w:pPr>
            <w:r>
              <w:rPr>
                <w:rFonts w:ascii="Arial" w:hAnsi="Arial" w:cs="Arial"/>
                <w:b/>
                <w:bCs/>
                <w:color w:val="000000"/>
                <w:sz w:val="18"/>
                <w:szCs w:val="18"/>
              </w:rPr>
              <w:t xml:space="preserve">XVI. </w:t>
            </w:r>
            <w:r w:rsidR="00543ECA">
              <w:rPr>
                <w:rFonts w:ascii="Arial" w:hAnsi="Arial" w:cs="Arial"/>
                <w:b/>
                <w:bCs/>
                <w:color w:val="000000"/>
                <w:sz w:val="18"/>
                <w:szCs w:val="18"/>
              </w:rPr>
              <w:t>SOCIALNA</w:t>
            </w:r>
            <w:r>
              <w:rPr>
                <w:rFonts w:ascii="Arial" w:hAnsi="Arial" w:cs="Arial"/>
                <w:b/>
                <w:bCs/>
                <w:color w:val="000000"/>
                <w:sz w:val="18"/>
                <w:szCs w:val="18"/>
              </w:rPr>
              <w:t xml:space="preserve"> KLAVZULA</w:t>
            </w:r>
            <w:r w:rsidR="00543ECA">
              <w:rPr>
                <w:rFonts w:ascii="Arial" w:hAnsi="Arial" w:cs="Arial"/>
                <w:b/>
                <w:bCs/>
                <w:color w:val="000000"/>
                <w:sz w:val="18"/>
                <w:szCs w:val="18"/>
              </w:rPr>
              <w:t xml:space="preserve"> IN RAZVEZNI POGOJ</w:t>
            </w:r>
          </w:p>
          <w:p w14:paraId="2123A191" w14:textId="16B9CCFF" w:rsidR="000A12A5" w:rsidRDefault="000A12A5" w:rsidP="000A12A5">
            <w:pPr>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638"/>
            </w:tblGrid>
            <w:tr w:rsidR="000A12A5" w14:paraId="0619109C" w14:textId="77777777" w:rsidTr="001E0326">
              <w:tc>
                <w:tcPr>
                  <w:tcW w:w="0" w:type="auto"/>
                  <w:tcMar>
                    <w:top w:w="0" w:type="auto"/>
                    <w:bottom w:w="0" w:type="auto"/>
                  </w:tcMar>
                </w:tcPr>
                <w:p w14:paraId="50BBFFCC" w14:textId="77777777" w:rsidR="000A12A5" w:rsidRDefault="000A12A5" w:rsidP="000A12A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5125BA" w14:textId="77777777" w:rsidR="000A12A5" w:rsidRDefault="000A12A5" w:rsidP="000A12A5">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0A93312" w14:textId="05650843" w:rsidR="000A12A5" w:rsidRPr="000A12A5" w:rsidRDefault="000A12A5" w:rsidP="000A12A5">
                  <w:pPr>
                    <w:spacing w:after="200" w:line="276" w:lineRule="auto"/>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458DC21" w14:textId="77919961" w:rsidR="000A12A5" w:rsidRPr="0086735C" w:rsidRDefault="000A12A5" w:rsidP="001E0326">
            <w:pPr>
              <w:spacing w:before="225" w:after="225"/>
              <w:jc w:val="both"/>
              <w:rPr>
                <w:rFonts w:ascii="Arial" w:hAnsi="Arial" w:cs="Arial"/>
                <w:color w:val="000000"/>
                <w:sz w:val="18"/>
                <w:szCs w:val="18"/>
              </w:rPr>
            </w:pPr>
          </w:p>
        </w:tc>
      </w:tr>
    </w:tbl>
    <w:p w14:paraId="6DBC68C3" w14:textId="02E7913A" w:rsidR="00D14CCE" w:rsidRDefault="00D14CCE" w:rsidP="00D14CCE">
      <w:pPr>
        <w:spacing w:before="225" w:after="225" w:line="240" w:lineRule="auto"/>
        <w:jc w:val="both"/>
      </w:pPr>
      <w:r>
        <w:rPr>
          <w:rFonts w:ascii="Arial" w:hAnsi="Arial" w:cs="Arial"/>
          <w:b/>
          <w:bCs/>
          <w:color w:val="000000"/>
          <w:sz w:val="18"/>
          <w:szCs w:val="18"/>
        </w:rPr>
        <w:t>XVI</w:t>
      </w:r>
      <w:r w:rsidR="000A12A5">
        <w:rPr>
          <w:rFonts w:ascii="Arial" w:hAnsi="Arial" w:cs="Arial"/>
          <w:b/>
          <w:bCs/>
          <w:color w:val="000000"/>
          <w:sz w:val="18"/>
          <w:szCs w:val="18"/>
        </w:rPr>
        <w:t>I</w:t>
      </w:r>
      <w:r>
        <w:rPr>
          <w:rFonts w:ascii="Arial" w:hAnsi="Arial" w:cs="Arial"/>
          <w:b/>
          <w:bCs/>
          <w:color w:val="000000"/>
          <w:sz w:val="18"/>
          <w:szCs w:val="18"/>
        </w:rPr>
        <w:t>. REŠEVANJE SPOROV</w:t>
      </w:r>
    </w:p>
    <w:p w14:paraId="700BF0C8" w14:textId="0A862615" w:rsidR="00D14CCE" w:rsidRDefault="00D14CCE" w:rsidP="00D14CCE">
      <w:pPr>
        <w:spacing w:after="0" w:line="240" w:lineRule="auto"/>
        <w:jc w:val="center"/>
      </w:pPr>
      <w:r>
        <w:rPr>
          <w:rFonts w:ascii="Arial" w:hAnsi="Arial" w:cs="Arial"/>
          <w:b/>
          <w:bCs/>
          <w:color w:val="000000"/>
          <w:sz w:val="18"/>
          <w:szCs w:val="18"/>
        </w:rPr>
        <w:t>2</w:t>
      </w:r>
      <w:r w:rsidR="000A12A5">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30917B0E" w14:textId="77777777" w:rsidTr="001E0326">
        <w:tc>
          <w:tcPr>
            <w:tcW w:w="0" w:type="auto"/>
            <w:tcMar>
              <w:top w:w="0" w:type="auto"/>
              <w:bottom w:w="0" w:type="auto"/>
            </w:tcMar>
          </w:tcPr>
          <w:p w14:paraId="152110E2" w14:textId="77777777" w:rsidR="00D14CCE" w:rsidRDefault="00D14CCE" w:rsidP="001E032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82A9077" w14:textId="576FA765" w:rsidR="00D14CCE" w:rsidRDefault="00D14CCE" w:rsidP="00D14CCE">
      <w:pPr>
        <w:spacing w:before="225" w:after="225" w:line="240" w:lineRule="auto"/>
        <w:jc w:val="both"/>
      </w:pPr>
      <w:r>
        <w:rPr>
          <w:rFonts w:ascii="Arial" w:hAnsi="Arial" w:cs="Arial"/>
          <w:b/>
          <w:bCs/>
          <w:color w:val="000000"/>
          <w:sz w:val="18"/>
          <w:szCs w:val="18"/>
        </w:rPr>
        <w:t>XVI</w:t>
      </w:r>
      <w:r w:rsidR="000A12A5">
        <w:rPr>
          <w:rFonts w:ascii="Arial" w:hAnsi="Arial" w:cs="Arial"/>
          <w:b/>
          <w:bCs/>
          <w:color w:val="000000"/>
          <w:sz w:val="18"/>
          <w:szCs w:val="18"/>
        </w:rPr>
        <w:t>I</w:t>
      </w:r>
      <w:r>
        <w:rPr>
          <w:rFonts w:ascii="Arial" w:hAnsi="Arial" w:cs="Arial"/>
          <w:b/>
          <w:bCs/>
          <w:color w:val="000000"/>
          <w:sz w:val="18"/>
          <w:szCs w:val="18"/>
        </w:rPr>
        <w:t>I. KONČNE DOLOČBE</w:t>
      </w:r>
    </w:p>
    <w:p w14:paraId="73F510E6" w14:textId="4A538A69" w:rsidR="00D14CCE" w:rsidRDefault="00D14CCE" w:rsidP="00D14CCE">
      <w:pPr>
        <w:spacing w:after="0" w:line="240" w:lineRule="auto"/>
        <w:jc w:val="center"/>
      </w:pPr>
      <w:r>
        <w:rPr>
          <w:rFonts w:ascii="Arial" w:hAnsi="Arial" w:cs="Arial"/>
          <w:b/>
          <w:bCs/>
          <w:color w:val="000000"/>
          <w:sz w:val="18"/>
          <w:szCs w:val="18"/>
        </w:rPr>
        <w:t>2</w:t>
      </w:r>
      <w:r w:rsidR="000A12A5">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3430098C" w14:textId="77777777" w:rsidTr="001E0326">
        <w:tc>
          <w:tcPr>
            <w:tcW w:w="0" w:type="auto"/>
            <w:tcMar>
              <w:top w:w="0" w:type="auto"/>
              <w:bottom w:w="0" w:type="auto"/>
            </w:tcMar>
          </w:tcPr>
          <w:p w14:paraId="1B96486F" w14:textId="77777777" w:rsidR="00D14CCE" w:rsidRDefault="00D14CCE" w:rsidP="001E0326">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6F658DFB" w14:textId="77777777" w:rsidR="00D14CCE" w:rsidRDefault="00D14CCE" w:rsidP="001E0326">
            <w:pPr>
              <w:spacing w:before="225" w:after="225"/>
              <w:jc w:val="both"/>
            </w:pPr>
            <w:r>
              <w:rPr>
                <w:rFonts w:ascii="Arial" w:hAnsi="Arial" w:cs="Arial"/>
                <w:color w:val="000000"/>
                <w:sz w:val="18"/>
                <w:szCs w:val="18"/>
              </w:rPr>
              <w:t>Pogodba se lahko spremeni ali dopolni s pisnim dodatkom, ki ga sprejmeta in podpišeta obe stranki.</w:t>
            </w:r>
          </w:p>
          <w:p w14:paraId="2604D736" w14:textId="77777777" w:rsidR="00D14CCE" w:rsidRDefault="00D14CCE" w:rsidP="001E0326">
            <w:pPr>
              <w:spacing w:before="225" w:after="225"/>
              <w:jc w:val="both"/>
            </w:pPr>
            <w:r>
              <w:rPr>
                <w:rFonts w:ascii="Arial" w:hAnsi="Arial" w:cs="Arial"/>
                <w:color w:val="000000"/>
                <w:sz w:val="18"/>
                <w:szCs w:val="18"/>
              </w:rPr>
              <w:t>Za razmerja, ki jih predmetna pogodba ne ureja, veljajo določbe zakona, ki ureja obligacijska razmerja.</w:t>
            </w:r>
          </w:p>
          <w:p w14:paraId="22C1045E" w14:textId="77777777" w:rsidR="00D14CCE" w:rsidRDefault="00D14CCE" w:rsidP="001E032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1D14424" w14:textId="77777777" w:rsidR="00D14CCE" w:rsidRDefault="00D14CCE" w:rsidP="001E032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1EB0BFD" w14:textId="2F0FA889" w:rsidR="00D14CCE" w:rsidRDefault="00D14CCE" w:rsidP="00D14CCE">
      <w:pPr>
        <w:spacing w:after="0" w:line="240" w:lineRule="auto"/>
        <w:jc w:val="center"/>
      </w:pPr>
      <w:r>
        <w:rPr>
          <w:rFonts w:ascii="Arial" w:hAnsi="Arial" w:cs="Arial"/>
          <w:b/>
          <w:bCs/>
          <w:color w:val="000000"/>
          <w:sz w:val="18"/>
          <w:szCs w:val="18"/>
        </w:rPr>
        <w:t>2</w:t>
      </w:r>
      <w:r w:rsidR="000A12A5">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14CCE" w14:paraId="32D43EFE" w14:textId="77777777" w:rsidTr="001E0326">
        <w:tc>
          <w:tcPr>
            <w:tcW w:w="0" w:type="auto"/>
            <w:tcMar>
              <w:top w:w="0" w:type="auto"/>
              <w:bottom w:w="0" w:type="auto"/>
            </w:tcMar>
          </w:tcPr>
          <w:p w14:paraId="2137B15E" w14:textId="77777777" w:rsidR="00D14CCE" w:rsidRDefault="00D14CCE" w:rsidP="001E0326">
            <w:pPr>
              <w:spacing w:before="225"/>
              <w:jc w:val="both"/>
            </w:pPr>
            <w:r>
              <w:rPr>
                <w:rFonts w:ascii="Arial" w:hAnsi="Arial" w:cs="Arial"/>
                <w:color w:val="000000"/>
                <w:sz w:val="18"/>
                <w:szCs w:val="18"/>
              </w:rPr>
              <w:lastRenderedPageBreak/>
              <w:t>Pogodba je sestavljena in podpisana v štirih (4) enakih izvodih, od katerih izvajalec prejme dva (2) izvoda in naročnik dva (2) izvoda.</w:t>
            </w:r>
          </w:p>
          <w:p w14:paraId="709C2F6C" w14:textId="77777777" w:rsidR="00D14CCE" w:rsidRPr="00890C17" w:rsidRDefault="00D14CCE" w:rsidP="001E0326">
            <w:pPr>
              <w:ind w:firstLine="708"/>
            </w:pPr>
          </w:p>
        </w:tc>
      </w:tr>
    </w:tbl>
    <w:p w14:paraId="49842761" w14:textId="2A3EFCC6" w:rsidR="00500AF9" w:rsidRDefault="00500AF9" w:rsidP="00D14CCE">
      <w:pPr>
        <w:spacing w:before="225" w:after="225" w:line="240" w:lineRule="auto"/>
        <w:jc w:val="both"/>
      </w:pPr>
    </w:p>
    <w:p w14:paraId="3197D250" w14:textId="77777777" w:rsidR="000A12A5" w:rsidRDefault="000A12A5" w:rsidP="000A12A5">
      <w:pPr>
        <w:spacing w:before="120" w:after="225" w:line="240" w:lineRule="auto"/>
        <w:jc w:val="both"/>
      </w:pPr>
      <w:r>
        <w:rPr>
          <w:rFonts w:ascii="Arial" w:hAnsi="Arial" w:cs="Arial"/>
          <w:color w:val="000000"/>
          <w:sz w:val="18"/>
          <w:szCs w:val="18"/>
        </w:rPr>
        <w:t>V/na ________________, dne ________________</w:t>
      </w:r>
    </w:p>
    <w:p w14:paraId="4D73F658" w14:textId="4D936C28" w:rsidR="000A12A5" w:rsidRDefault="000A12A5">
      <w:r>
        <w:br w:type="page"/>
      </w:r>
    </w:p>
    <w:p w14:paraId="3FEE6ECF" w14:textId="77777777" w:rsidR="000A12A5" w:rsidRPr="00116091" w:rsidRDefault="000A12A5" w:rsidP="000A12A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91DCA40" w14:textId="77777777" w:rsidR="000A12A5" w:rsidRDefault="000A12A5" w:rsidP="000A12A5">
      <w:pPr>
        <w:rPr>
          <w:rFonts w:ascii="Arial" w:hAnsi="Arial" w:cs="Arial"/>
        </w:rPr>
      </w:pPr>
    </w:p>
    <w:p w14:paraId="46E4C4ED" w14:textId="0B92A6FB" w:rsidR="000A12A5" w:rsidRDefault="000A12A5" w:rsidP="000A12A5">
      <w:pPr>
        <w:spacing w:before="224" w:after="224" w:line="240" w:lineRule="auto"/>
        <w:jc w:val="center"/>
        <w:outlineLvl w:val="1"/>
      </w:pPr>
      <w:r>
        <w:rPr>
          <w:rFonts w:ascii="Arial" w:hAnsi="Arial" w:cs="Arial"/>
          <w:b/>
          <w:bCs/>
          <w:color w:val="000000"/>
          <w:sz w:val="27"/>
          <w:szCs w:val="27"/>
        </w:rPr>
        <w:t xml:space="preserve">POGODBA O IZVAJANJU STORITEV SKLADIŠČENJA, DOBAVE IN NAKLADE POSIPNIH MATERIALOV ZA IZVAJANJE ZIMSKE SLUŽBE ZA POSIP VOZIŠČ LOKALNIH CEST, JAVNIH POTI IN JAVNIH POVRŠIN V OBČINI GORNJA RADGONA </w:t>
      </w:r>
    </w:p>
    <w:p w14:paraId="5163A378" w14:textId="77777777" w:rsidR="000A12A5" w:rsidRDefault="000A12A5" w:rsidP="000A12A5">
      <w:pPr>
        <w:spacing w:before="225" w:after="225" w:line="240" w:lineRule="auto"/>
        <w:jc w:val="center"/>
      </w:pPr>
      <w:r>
        <w:rPr>
          <w:rFonts w:ascii="Arial" w:hAnsi="Arial" w:cs="Arial"/>
          <w:color w:val="000000"/>
          <w:sz w:val="18"/>
          <w:szCs w:val="18"/>
        </w:rPr>
        <w:t>sklenjena med</w:t>
      </w:r>
    </w:p>
    <w:p w14:paraId="76831798" w14:textId="3B02CC17" w:rsidR="000A12A5" w:rsidRDefault="000A12A5" w:rsidP="000A12A5">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 xml:space="preserve">ki ga zastopa </w:t>
      </w:r>
      <w:r w:rsidR="008C0673" w:rsidRPr="00D14CCE">
        <w:rPr>
          <w:rFonts w:ascii="Arial" w:hAnsi="Arial" w:cs="Arial"/>
          <w:color w:val="000000"/>
          <w:sz w:val="18"/>
          <w:szCs w:val="18"/>
        </w:rPr>
        <w:t>dr. Boštjan Vaupotič, direktor</w:t>
      </w:r>
      <w:r>
        <w:br/>
      </w:r>
    </w:p>
    <w:tbl>
      <w:tblPr>
        <w:tblStyle w:val="NormalTablePHPDOCX"/>
        <w:tblW w:w="3500" w:type="pct"/>
        <w:tblInd w:w="108" w:type="dxa"/>
        <w:tblLook w:val="04A0" w:firstRow="1" w:lastRow="0" w:firstColumn="1" w:lastColumn="0" w:noHBand="0" w:noVBand="1"/>
      </w:tblPr>
      <w:tblGrid>
        <w:gridCol w:w="3300"/>
        <w:gridCol w:w="3049"/>
      </w:tblGrid>
      <w:tr w:rsidR="000A12A5" w14:paraId="675DBFD9" w14:textId="77777777" w:rsidTr="001E0326">
        <w:tc>
          <w:tcPr>
            <w:tcW w:w="3300" w:type="dxa"/>
            <w:tcMar>
              <w:top w:w="0" w:type="auto"/>
              <w:bottom w:w="0" w:type="auto"/>
            </w:tcMar>
            <w:vAlign w:val="center"/>
          </w:tcPr>
          <w:p w14:paraId="1E2D1CBB" w14:textId="77777777" w:rsidR="000A12A5" w:rsidRDefault="000A12A5" w:rsidP="001E0326">
            <w:r>
              <w:rPr>
                <w:rFonts w:ascii="Arial" w:hAnsi="Arial" w:cs="Arial"/>
                <w:color w:val="000000"/>
                <w:position w:val="-2"/>
                <w:sz w:val="18"/>
                <w:szCs w:val="18"/>
              </w:rPr>
              <w:t>Matična številka:</w:t>
            </w:r>
          </w:p>
        </w:tc>
        <w:tc>
          <w:tcPr>
            <w:tcW w:w="0" w:type="auto"/>
            <w:tcMar>
              <w:top w:w="0" w:type="auto"/>
              <w:bottom w:w="0" w:type="auto"/>
            </w:tcMar>
            <w:vAlign w:val="center"/>
          </w:tcPr>
          <w:p w14:paraId="43B3E4CF" w14:textId="77777777" w:rsidR="000A12A5" w:rsidRDefault="000A12A5" w:rsidP="001E0326">
            <w:r>
              <w:rPr>
                <w:rFonts w:ascii="Arial" w:hAnsi="Arial" w:cs="Arial"/>
                <w:color w:val="000000"/>
                <w:position w:val="-2"/>
                <w:sz w:val="18"/>
                <w:szCs w:val="18"/>
              </w:rPr>
              <w:t>2117975000</w:t>
            </w:r>
          </w:p>
        </w:tc>
      </w:tr>
      <w:tr w:rsidR="000A12A5" w14:paraId="4C191D78" w14:textId="77777777" w:rsidTr="001E0326">
        <w:tc>
          <w:tcPr>
            <w:tcW w:w="3300" w:type="dxa"/>
            <w:tcMar>
              <w:top w:w="0" w:type="auto"/>
              <w:bottom w:w="0" w:type="auto"/>
            </w:tcMar>
            <w:vAlign w:val="center"/>
          </w:tcPr>
          <w:p w14:paraId="1295E231" w14:textId="77777777" w:rsidR="000A12A5" w:rsidRDefault="000A12A5" w:rsidP="001E032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B133D08" w14:textId="77777777" w:rsidR="000A12A5" w:rsidRDefault="000A12A5" w:rsidP="001E0326">
            <w:r>
              <w:rPr>
                <w:rFonts w:ascii="Arial" w:hAnsi="Arial" w:cs="Arial"/>
                <w:color w:val="000000"/>
                <w:position w:val="-2"/>
                <w:sz w:val="18"/>
                <w:szCs w:val="18"/>
              </w:rPr>
              <w:t>SI 69673195</w:t>
            </w:r>
          </w:p>
        </w:tc>
      </w:tr>
      <w:tr w:rsidR="000A12A5" w14:paraId="187FFEB6" w14:textId="77777777" w:rsidTr="001E0326">
        <w:tc>
          <w:tcPr>
            <w:tcW w:w="3300" w:type="dxa"/>
            <w:tcMar>
              <w:top w:w="0" w:type="auto"/>
              <w:bottom w:w="0" w:type="auto"/>
            </w:tcMar>
            <w:vAlign w:val="center"/>
          </w:tcPr>
          <w:p w14:paraId="7A8C5BF5" w14:textId="77777777" w:rsidR="000A12A5" w:rsidRDefault="000A12A5" w:rsidP="001E0326">
            <w:r>
              <w:rPr>
                <w:rFonts w:ascii="Arial" w:hAnsi="Arial" w:cs="Arial"/>
                <w:color w:val="000000"/>
                <w:position w:val="-2"/>
                <w:sz w:val="18"/>
                <w:szCs w:val="18"/>
              </w:rPr>
              <w:t>Transakcijski račun (TRR):</w:t>
            </w:r>
          </w:p>
        </w:tc>
        <w:tc>
          <w:tcPr>
            <w:tcW w:w="0" w:type="auto"/>
            <w:tcMar>
              <w:top w:w="0" w:type="auto"/>
              <w:bottom w:w="0" w:type="auto"/>
            </w:tcMar>
            <w:vAlign w:val="center"/>
          </w:tcPr>
          <w:p w14:paraId="75B0BE43" w14:textId="77777777" w:rsidR="000A12A5" w:rsidRDefault="000A12A5" w:rsidP="001E0326">
            <w:r>
              <w:rPr>
                <w:rFonts w:ascii="Arial" w:hAnsi="Arial" w:cs="Arial"/>
                <w:color w:val="000000"/>
                <w:position w:val="-2"/>
                <w:sz w:val="18"/>
                <w:szCs w:val="18"/>
              </w:rPr>
              <w:t>SI56 0234 1025 5109 267</w:t>
            </w:r>
          </w:p>
        </w:tc>
      </w:tr>
    </w:tbl>
    <w:p w14:paraId="015B5507" w14:textId="77777777" w:rsidR="000A12A5" w:rsidRDefault="000A12A5" w:rsidP="000A12A5"/>
    <w:p w14:paraId="27D996E8" w14:textId="77777777" w:rsidR="000A12A5" w:rsidRDefault="000A12A5" w:rsidP="000A12A5">
      <w:pPr>
        <w:spacing w:before="225" w:after="225" w:line="240" w:lineRule="auto"/>
        <w:jc w:val="center"/>
      </w:pPr>
      <w:r>
        <w:rPr>
          <w:rFonts w:ascii="Arial" w:hAnsi="Arial" w:cs="Arial"/>
          <w:color w:val="000000"/>
          <w:sz w:val="18"/>
          <w:szCs w:val="18"/>
        </w:rPr>
        <w:t>in</w:t>
      </w:r>
    </w:p>
    <w:p w14:paraId="617EFFF2" w14:textId="77777777" w:rsidR="000A12A5" w:rsidRDefault="000A12A5" w:rsidP="000A12A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A12A5" w14:paraId="744F423E" w14:textId="77777777" w:rsidTr="001E0326">
        <w:tc>
          <w:tcPr>
            <w:tcW w:w="3300" w:type="dxa"/>
            <w:tcMar>
              <w:top w:w="0" w:type="auto"/>
              <w:bottom w:w="0" w:type="auto"/>
            </w:tcMar>
            <w:vAlign w:val="center"/>
          </w:tcPr>
          <w:p w14:paraId="602DDF0F" w14:textId="77777777" w:rsidR="000A12A5" w:rsidRDefault="000A12A5" w:rsidP="001E032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AD3396F" w14:textId="77777777" w:rsidR="000A12A5" w:rsidRDefault="000A12A5" w:rsidP="001E0326">
            <w:r>
              <w:rPr>
                <w:rFonts w:ascii="Arial" w:hAnsi="Arial" w:cs="Arial"/>
                <w:color w:val="000000"/>
                <w:position w:val="-2"/>
                <w:sz w:val="18"/>
                <w:szCs w:val="18"/>
              </w:rPr>
              <w:t> </w:t>
            </w:r>
          </w:p>
        </w:tc>
      </w:tr>
      <w:tr w:rsidR="000A12A5" w14:paraId="67BD2F64" w14:textId="77777777" w:rsidTr="001E0326">
        <w:tc>
          <w:tcPr>
            <w:tcW w:w="3300" w:type="dxa"/>
            <w:tcMar>
              <w:top w:w="0" w:type="auto"/>
              <w:bottom w:w="0" w:type="auto"/>
            </w:tcMar>
            <w:vAlign w:val="center"/>
          </w:tcPr>
          <w:p w14:paraId="1FAD4C72" w14:textId="77777777" w:rsidR="000A12A5" w:rsidRDefault="000A12A5" w:rsidP="001E032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65A7812" w14:textId="77777777" w:rsidR="000A12A5" w:rsidRDefault="000A12A5" w:rsidP="001E0326">
            <w:r>
              <w:rPr>
                <w:rFonts w:ascii="Arial" w:hAnsi="Arial" w:cs="Arial"/>
                <w:color w:val="000000"/>
                <w:position w:val="-2"/>
                <w:sz w:val="18"/>
                <w:szCs w:val="18"/>
              </w:rPr>
              <w:t> </w:t>
            </w:r>
          </w:p>
        </w:tc>
      </w:tr>
      <w:tr w:rsidR="000A12A5" w14:paraId="0E0FC74E" w14:textId="77777777" w:rsidTr="001E0326">
        <w:tc>
          <w:tcPr>
            <w:tcW w:w="3300" w:type="dxa"/>
            <w:tcMar>
              <w:top w:w="0" w:type="auto"/>
              <w:bottom w:w="0" w:type="auto"/>
            </w:tcMar>
            <w:vAlign w:val="center"/>
          </w:tcPr>
          <w:p w14:paraId="5FCFFBE6" w14:textId="77777777" w:rsidR="000A12A5" w:rsidRDefault="000A12A5" w:rsidP="001E032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8FF87F6" w14:textId="77777777" w:rsidR="000A12A5" w:rsidRDefault="000A12A5" w:rsidP="001E0326">
            <w:r>
              <w:rPr>
                <w:rFonts w:ascii="Arial" w:hAnsi="Arial" w:cs="Arial"/>
                <w:color w:val="000000"/>
                <w:position w:val="-2"/>
                <w:sz w:val="18"/>
                <w:szCs w:val="18"/>
              </w:rPr>
              <w:t> </w:t>
            </w:r>
          </w:p>
        </w:tc>
      </w:tr>
    </w:tbl>
    <w:p w14:paraId="0E5DB423" w14:textId="77777777" w:rsidR="000A12A5" w:rsidRDefault="000A12A5" w:rsidP="000A12A5">
      <w:pPr>
        <w:spacing w:before="225" w:after="225" w:line="240" w:lineRule="auto"/>
        <w:jc w:val="both"/>
      </w:pPr>
      <w:r>
        <w:rPr>
          <w:rFonts w:ascii="Arial" w:hAnsi="Arial" w:cs="Arial"/>
          <w:color w:val="000000"/>
          <w:sz w:val="18"/>
          <w:szCs w:val="18"/>
        </w:rPr>
        <w:t> </w:t>
      </w:r>
    </w:p>
    <w:p w14:paraId="3BD44A0E" w14:textId="77777777" w:rsidR="000A12A5" w:rsidRDefault="000A12A5" w:rsidP="000A12A5">
      <w:pPr>
        <w:spacing w:before="225" w:after="225" w:line="240" w:lineRule="auto"/>
        <w:jc w:val="both"/>
      </w:pPr>
      <w:r>
        <w:rPr>
          <w:rFonts w:ascii="Arial" w:hAnsi="Arial" w:cs="Arial"/>
          <w:b/>
          <w:bCs/>
          <w:color w:val="000000"/>
          <w:sz w:val="18"/>
          <w:szCs w:val="18"/>
        </w:rPr>
        <w:t>I. UVODNE DOLOČBE</w:t>
      </w:r>
    </w:p>
    <w:p w14:paraId="5A29BC6C" w14:textId="77777777" w:rsidR="000A12A5" w:rsidRDefault="000A12A5" w:rsidP="000A12A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A12A5" w14:paraId="328DE625" w14:textId="77777777" w:rsidTr="001E0326">
        <w:tc>
          <w:tcPr>
            <w:tcW w:w="0" w:type="auto"/>
            <w:tcMar>
              <w:top w:w="0" w:type="auto"/>
              <w:bottom w:w="0" w:type="auto"/>
            </w:tcMar>
          </w:tcPr>
          <w:p w14:paraId="0E2E6410" w14:textId="77777777" w:rsidR="000A12A5" w:rsidRDefault="000A12A5" w:rsidP="001E0326">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A12A5" w14:paraId="65D36586" w14:textId="77777777" w:rsidTr="001E0326">
              <w:tc>
                <w:tcPr>
                  <w:tcW w:w="0" w:type="auto"/>
                  <w:tcMar>
                    <w:top w:w="0" w:type="auto"/>
                    <w:bottom w:w="0" w:type="auto"/>
                  </w:tcMar>
                </w:tcPr>
                <w:p w14:paraId="24C171B6" w14:textId="165BA7EE" w:rsidR="000A12A5" w:rsidRDefault="000A12A5" w:rsidP="000A12A5">
                  <w:pPr>
                    <w:numPr>
                      <w:ilvl w:val="0"/>
                      <w:numId w:val="4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8C0673">
                    <w:rPr>
                      <w:rFonts w:ascii="Arial" w:hAnsi="Arial" w:cs="Arial"/>
                      <w:color w:val="000000"/>
                      <w:sz w:val="18"/>
                      <w:szCs w:val="18"/>
                    </w:rPr>
                    <w:t xml:space="preserve"> v Dopolnilu k Uradnemu listu Evrospske unije dne _____ pod oznako ______ in</w:t>
                  </w:r>
                </w:p>
                <w:p w14:paraId="2C3419ED" w14:textId="465DFBFF" w:rsidR="000A12A5" w:rsidRDefault="000A12A5" w:rsidP="000A12A5">
                  <w:pPr>
                    <w:numPr>
                      <w:ilvl w:val="0"/>
                      <w:numId w:val="4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8C0673">
                    <w:rPr>
                      <w:rFonts w:ascii="Arial" w:hAnsi="Arial" w:cs="Arial"/>
                      <w:color w:val="000000"/>
                      <w:sz w:val="18"/>
                      <w:szCs w:val="18"/>
                    </w:rPr>
                    <w:t>, ki je bila objavljena na Portalu javnih naročil dne _____ pod oznako ____</w:t>
                  </w:r>
                </w:p>
              </w:tc>
            </w:tr>
          </w:tbl>
          <w:p w14:paraId="3A88F0E2" w14:textId="77777777" w:rsidR="000A12A5" w:rsidRDefault="000A12A5" w:rsidP="001E0326">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08C2DD55" w14:textId="77777777" w:rsidR="000A12A5" w:rsidRDefault="000A12A5" w:rsidP="000A12A5">
      <w:pPr>
        <w:spacing w:before="225" w:after="225" w:line="240" w:lineRule="auto"/>
        <w:jc w:val="both"/>
      </w:pPr>
      <w:r>
        <w:rPr>
          <w:rFonts w:ascii="Arial" w:hAnsi="Arial" w:cs="Arial"/>
          <w:b/>
          <w:bCs/>
          <w:color w:val="000000"/>
          <w:sz w:val="18"/>
          <w:szCs w:val="18"/>
        </w:rPr>
        <w:t>II. PREDMET POGODBE</w:t>
      </w:r>
    </w:p>
    <w:p w14:paraId="36B1A8B9" w14:textId="77777777" w:rsidR="000A12A5" w:rsidRDefault="000A12A5" w:rsidP="000A12A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A12A5" w14:paraId="6E0C7098" w14:textId="77777777" w:rsidTr="001E0326">
        <w:tc>
          <w:tcPr>
            <w:tcW w:w="0" w:type="auto"/>
            <w:tcMar>
              <w:top w:w="0" w:type="auto"/>
              <w:bottom w:w="0" w:type="auto"/>
            </w:tcMar>
          </w:tcPr>
          <w:p w14:paraId="58A28671" w14:textId="09DF4A86" w:rsidR="000A12A5" w:rsidRDefault="000A12A5" w:rsidP="001E0326">
            <w:pPr>
              <w:spacing w:before="225" w:after="225"/>
              <w:jc w:val="both"/>
            </w:pPr>
            <w:r>
              <w:rPr>
                <w:rFonts w:ascii="Arial" w:hAnsi="Arial" w:cs="Arial"/>
                <w:color w:val="000000"/>
                <w:sz w:val="18"/>
                <w:szCs w:val="18"/>
              </w:rPr>
              <w:t>Predmet pogodbe je obveznost izvajalca, da bo naročniku za pogodbeno dogovorjeno ceno in v rokih ter pod pogoji določenimi s to pogodbo in ponudbo izvajal storitev skladiščenja, dobave in naklade </w:t>
            </w:r>
            <w:r>
              <w:rPr>
                <w:rFonts w:ascii="Arial" w:hAnsi="Arial" w:cs="Arial"/>
                <w:b/>
                <w:bCs/>
                <w:color w:val="000000"/>
                <w:sz w:val="18"/>
                <w:szCs w:val="18"/>
              </w:rPr>
              <w:t xml:space="preserve">posipnih materialov za izvajanje zimske službe za posip vozišč lokalnih cest, javnih poti in javnih površin v Občini Gornja Radgona za </w:t>
            </w:r>
            <w:r w:rsidR="00187DA4" w:rsidRPr="00187DA4">
              <w:rPr>
                <w:rFonts w:ascii="Arial" w:hAnsi="Arial" w:cs="Arial"/>
                <w:b/>
                <w:bCs/>
                <w:color w:val="000000"/>
                <w:sz w:val="18"/>
                <w:szCs w:val="18"/>
              </w:rPr>
              <w:t>obdobje štirih let (od sezone 2021/2022 do 2025/2026).</w:t>
            </w:r>
          </w:p>
        </w:tc>
      </w:tr>
    </w:tbl>
    <w:p w14:paraId="6E48655C" w14:textId="77777777" w:rsidR="000A12A5" w:rsidRDefault="000A12A5" w:rsidP="000A12A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A12A5" w14:paraId="28ACC412" w14:textId="77777777" w:rsidTr="001E0326">
        <w:tc>
          <w:tcPr>
            <w:tcW w:w="0" w:type="auto"/>
            <w:tcMar>
              <w:top w:w="0" w:type="auto"/>
              <w:bottom w:w="0" w:type="auto"/>
            </w:tcMar>
          </w:tcPr>
          <w:p w14:paraId="6A657B39" w14:textId="77777777" w:rsidR="000A12A5" w:rsidRDefault="000A12A5" w:rsidP="001E0326">
            <w:pPr>
              <w:spacing w:before="225" w:after="225"/>
              <w:jc w:val="both"/>
            </w:pPr>
            <w:r>
              <w:rPr>
                <w:rFonts w:ascii="Arial" w:hAnsi="Arial" w:cs="Arial"/>
                <w:color w:val="000000"/>
                <w:sz w:val="18"/>
                <w:szCs w:val="18"/>
              </w:rPr>
              <w:t>Izvajalec bo storitve izvajal v skladu in v obsegu določenem z naslednjimi dokumenti:</w:t>
            </w:r>
          </w:p>
          <w:tbl>
            <w:tblPr>
              <w:tblStyle w:val="NormalTablePHPDOCX"/>
              <w:tblW w:w="0" w:type="auto"/>
              <w:tblLook w:val="04A0" w:firstRow="1" w:lastRow="0" w:firstColumn="1" w:lastColumn="0" w:noHBand="0" w:noVBand="1"/>
            </w:tblPr>
            <w:tblGrid>
              <w:gridCol w:w="8746"/>
            </w:tblGrid>
            <w:tr w:rsidR="000A12A5" w14:paraId="4C7E8C3D" w14:textId="77777777" w:rsidTr="001E0326">
              <w:tc>
                <w:tcPr>
                  <w:tcW w:w="0" w:type="auto"/>
                  <w:tcMar>
                    <w:top w:w="0" w:type="auto"/>
                    <w:bottom w:w="0" w:type="auto"/>
                  </w:tcMar>
                </w:tcPr>
                <w:p w14:paraId="52351CD6" w14:textId="77777777" w:rsidR="000A12A5" w:rsidRDefault="000A12A5" w:rsidP="000A12A5">
                  <w:pPr>
                    <w:numPr>
                      <w:ilvl w:val="0"/>
                      <w:numId w:val="4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AA0237E" w14:textId="11729B26" w:rsidR="000A12A5" w:rsidRDefault="00187DA4" w:rsidP="000A12A5">
                  <w:pPr>
                    <w:numPr>
                      <w:ilvl w:val="0"/>
                      <w:numId w:val="44"/>
                    </w:numPr>
                    <w:jc w:val="both"/>
                    <w:rPr>
                      <w:rFonts w:ascii="Arial" w:hAnsi="Arial" w:cs="Arial"/>
                      <w:color w:val="000000"/>
                      <w:sz w:val="18"/>
                      <w:szCs w:val="18"/>
                    </w:rPr>
                  </w:pPr>
                  <w:r>
                    <w:rPr>
                      <w:rFonts w:ascii="Arial" w:hAnsi="Arial" w:cs="Arial"/>
                      <w:color w:val="000000"/>
                      <w:sz w:val="18"/>
                      <w:szCs w:val="18"/>
                    </w:rPr>
                    <w:t>Razpisna dokumentacija</w:t>
                  </w:r>
                  <w:r w:rsidR="000A12A5">
                    <w:rPr>
                      <w:rFonts w:ascii="Arial" w:hAnsi="Arial" w:cs="Arial"/>
                      <w:color w:val="000000"/>
                      <w:sz w:val="18"/>
                      <w:szCs w:val="18"/>
                    </w:rPr>
                    <w:t xml:space="preserve"> naročnika z dne __________</w:t>
                  </w:r>
                  <w:r>
                    <w:rPr>
                      <w:rFonts w:ascii="Arial" w:hAnsi="Arial" w:cs="Arial"/>
                      <w:color w:val="000000"/>
                      <w:sz w:val="18"/>
                      <w:szCs w:val="18"/>
                    </w:rPr>
                    <w:t>, ki je bila objavljena na Portalu javnih naročil dne _____ pod oznako _____</w:t>
                  </w:r>
                  <w:r w:rsidR="000A12A5">
                    <w:rPr>
                      <w:rFonts w:ascii="Arial" w:hAnsi="Arial" w:cs="Arial"/>
                      <w:color w:val="000000"/>
                      <w:sz w:val="18"/>
                      <w:szCs w:val="18"/>
                    </w:rPr>
                    <w:t>.</w:t>
                  </w:r>
                </w:p>
              </w:tc>
            </w:tr>
          </w:tbl>
          <w:p w14:paraId="2DD6D67B" w14:textId="77777777" w:rsidR="000A12A5" w:rsidRDefault="000A12A5" w:rsidP="001E0326"/>
          <w:p w14:paraId="25EEE9C1" w14:textId="77777777" w:rsidR="000A12A5" w:rsidRDefault="000A12A5" w:rsidP="001E0326">
            <w:pPr>
              <w:spacing w:before="225" w:after="225"/>
              <w:jc w:val="both"/>
            </w:pPr>
            <w:r>
              <w:rPr>
                <w:rFonts w:ascii="Arial" w:hAnsi="Arial" w:cs="Arial"/>
                <w:color w:val="000000"/>
                <w:sz w:val="18"/>
                <w:szCs w:val="18"/>
              </w:rPr>
              <w:t>Predmetni dokumenti so priloga in sestavni del te pogodbe. </w:t>
            </w:r>
          </w:p>
          <w:p w14:paraId="598A4603" w14:textId="77777777" w:rsidR="000A12A5" w:rsidRDefault="000A12A5" w:rsidP="001E0326">
            <w:pPr>
              <w:spacing w:before="225" w:after="225"/>
              <w:jc w:val="both"/>
            </w:pPr>
            <w:r>
              <w:rPr>
                <w:rFonts w:ascii="Arial" w:hAnsi="Arial" w:cs="Arial"/>
                <w:color w:val="000000"/>
                <w:sz w:val="18"/>
                <w:szCs w:val="18"/>
              </w:rPr>
              <w:t>Izvajalec mora blago, ki je predmet te pogodbe, dostaviti naročniku v roku, obsegu in kakovosti, kot je razvidno iz določil te pogodbe, izvajalčeve ponudbe in ponudbe št……………….., z dne ………., ki je sestavni del te pogodbe.</w:t>
            </w:r>
          </w:p>
        </w:tc>
      </w:tr>
    </w:tbl>
    <w:p w14:paraId="06EABE5C" w14:textId="77777777" w:rsidR="000A12A5" w:rsidRDefault="000A12A5" w:rsidP="000A12A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A12A5" w14:paraId="5B116DAB" w14:textId="77777777" w:rsidTr="001E0326">
        <w:tc>
          <w:tcPr>
            <w:tcW w:w="0" w:type="auto"/>
            <w:tcMar>
              <w:top w:w="0" w:type="auto"/>
              <w:bottom w:w="0" w:type="auto"/>
            </w:tcMar>
          </w:tcPr>
          <w:p w14:paraId="76957E66" w14:textId="77777777" w:rsidR="000A12A5" w:rsidRDefault="000A12A5" w:rsidP="001E0326">
            <w:pPr>
              <w:spacing w:before="225" w:after="225"/>
              <w:jc w:val="both"/>
            </w:pPr>
            <w:r>
              <w:rPr>
                <w:rFonts w:ascii="Arial" w:hAnsi="Arial" w:cs="Arial"/>
                <w:color w:val="000000"/>
                <w:sz w:val="18"/>
                <w:szCs w:val="18"/>
              </w:rPr>
              <w:t>Dodatnih storitev, ki niso opredeljene s to pogodbo, izvajalec ne sme izvesti brez predhodnega pisnega soglasja naročnika.</w:t>
            </w:r>
          </w:p>
          <w:p w14:paraId="601F0AFC" w14:textId="77777777" w:rsidR="000A12A5" w:rsidRDefault="000A12A5" w:rsidP="001E0326">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21F5502C" w14:textId="77777777" w:rsidR="000A12A5" w:rsidRDefault="000A12A5" w:rsidP="001E0326">
            <w:pPr>
              <w:spacing w:before="225" w:after="225"/>
              <w:jc w:val="both"/>
            </w:pPr>
            <w:r>
              <w:rPr>
                <w:rFonts w:ascii="Arial" w:hAnsi="Arial" w:cs="Arial"/>
                <w:color w:val="000000"/>
                <w:sz w:val="18"/>
                <w:szCs w:val="18"/>
              </w:rPr>
              <w:t>Z izvajalcem se v tem primeru sklene dodatek k osnovni pogodbi ali nova pogodba.</w:t>
            </w:r>
          </w:p>
        </w:tc>
      </w:tr>
    </w:tbl>
    <w:p w14:paraId="46A9101D" w14:textId="77777777" w:rsidR="000A12A5" w:rsidRDefault="000A12A5" w:rsidP="000A12A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A12A5" w14:paraId="18467690" w14:textId="77777777" w:rsidTr="001E0326">
        <w:tc>
          <w:tcPr>
            <w:tcW w:w="0" w:type="auto"/>
            <w:tcMar>
              <w:top w:w="0" w:type="auto"/>
              <w:bottom w:w="0" w:type="auto"/>
            </w:tcMar>
          </w:tcPr>
          <w:p w14:paraId="5EDBFDF4" w14:textId="77777777" w:rsidR="000A12A5" w:rsidRDefault="000A12A5" w:rsidP="001E0326">
            <w:pPr>
              <w:spacing w:before="225" w:after="225"/>
              <w:jc w:val="both"/>
            </w:pPr>
            <w:r>
              <w:rPr>
                <w:rFonts w:ascii="Arial" w:hAnsi="Arial" w:cs="Arial"/>
                <w:color w:val="000000"/>
                <w:sz w:val="18"/>
                <w:szCs w:val="18"/>
              </w:rPr>
              <w:t>Pogodbena vrednost za frakcijo 1: mešanica za posipanje na m3 brez davka na dodano vrednost (DDV): ____________ EUR</w:t>
            </w:r>
          </w:p>
          <w:p w14:paraId="38AA562E" w14:textId="77777777" w:rsidR="000A12A5" w:rsidRDefault="000A12A5" w:rsidP="001E0326">
            <w:pPr>
              <w:spacing w:before="225" w:after="225"/>
              <w:jc w:val="both"/>
            </w:pPr>
            <w:r>
              <w:rPr>
                <w:rFonts w:ascii="Arial" w:hAnsi="Arial" w:cs="Arial"/>
                <w:color w:val="000000"/>
                <w:sz w:val="18"/>
                <w:szCs w:val="18"/>
              </w:rPr>
              <w:t>Davek na dodano vrednost (DDV): __________________ EUR</w:t>
            </w:r>
          </w:p>
          <w:p w14:paraId="79B8E2B2" w14:textId="77777777" w:rsidR="000A12A5" w:rsidRDefault="000A12A5" w:rsidP="001E0326">
            <w:pPr>
              <w:spacing w:before="225" w:after="225"/>
              <w:jc w:val="both"/>
              <w:rPr>
                <w:rFonts w:ascii="Arial" w:hAnsi="Arial" w:cs="Arial"/>
                <w:color w:val="000000"/>
                <w:sz w:val="18"/>
                <w:szCs w:val="18"/>
              </w:rPr>
            </w:pPr>
            <w:r>
              <w:rPr>
                <w:rFonts w:ascii="Arial" w:hAnsi="Arial" w:cs="Arial"/>
                <w:color w:val="000000"/>
                <w:sz w:val="18"/>
                <w:szCs w:val="18"/>
              </w:rPr>
              <w:t>Pogodbena vrednost za frakcijo 1: mešanica za posipanje na m3 vključno z davkom na dodano vrednost (DDV): _________________ EUR</w:t>
            </w:r>
          </w:p>
          <w:p w14:paraId="44DDCB83" w14:textId="77777777" w:rsidR="000A12A5" w:rsidRDefault="000A12A5" w:rsidP="001E0326">
            <w:pPr>
              <w:spacing w:before="225" w:after="225"/>
              <w:jc w:val="both"/>
              <w:rPr>
                <w:rFonts w:ascii="Arial" w:hAnsi="Arial" w:cs="Arial"/>
                <w:color w:val="000000"/>
                <w:sz w:val="18"/>
                <w:szCs w:val="18"/>
              </w:rPr>
            </w:pPr>
          </w:p>
          <w:p w14:paraId="0BD53C61" w14:textId="77777777" w:rsidR="000A12A5" w:rsidRDefault="000A12A5" w:rsidP="001E0326">
            <w:pPr>
              <w:spacing w:before="225" w:after="225"/>
              <w:jc w:val="both"/>
            </w:pPr>
            <w:r>
              <w:rPr>
                <w:rFonts w:ascii="Arial" w:hAnsi="Arial" w:cs="Arial"/>
                <w:color w:val="000000"/>
                <w:sz w:val="18"/>
                <w:szCs w:val="18"/>
              </w:rPr>
              <w:t>Pogodbena vrednost za frakcijo 2: sol za posipanje na tono brez davka na dodano vrednost (DDV): ____________ EUR</w:t>
            </w:r>
          </w:p>
          <w:p w14:paraId="0E7A1C46" w14:textId="77777777" w:rsidR="000A12A5" w:rsidRDefault="000A12A5" w:rsidP="001E0326">
            <w:pPr>
              <w:spacing w:before="225" w:after="225"/>
              <w:jc w:val="both"/>
            </w:pPr>
            <w:r>
              <w:rPr>
                <w:rFonts w:ascii="Arial" w:hAnsi="Arial" w:cs="Arial"/>
                <w:color w:val="000000"/>
                <w:sz w:val="18"/>
                <w:szCs w:val="18"/>
              </w:rPr>
              <w:t>Davek na dodano vrednost (DDV): __________________ EUR</w:t>
            </w:r>
          </w:p>
          <w:p w14:paraId="7D9B6465" w14:textId="77777777" w:rsidR="000A12A5" w:rsidRDefault="000A12A5" w:rsidP="001E0326">
            <w:pPr>
              <w:spacing w:before="225" w:after="225"/>
              <w:jc w:val="both"/>
              <w:rPr>
                <w:rFonts w:ascii="Arial" w:hAnsi="Arial" w:cs="Arial"/>
                <w:color w:val="000000"/>
                <w:sz w:val="18"/>
                <w:szCs w:val="18"/>
              </w:rPr>
            </w:pPr>
            <w:r>
              <w:rPr>
                <w:rFonts w:ascii="Arial" w:hAnsi="Arial" w:cs="Arial"/>
                <w:color w:val="000000"/>
                <w:sz w:val="18"/>
                <w:szCs w:val="18"/>
              </w:rPr>
              <w:t>Pogodbena vrednost za frakcijo 2: sol za posipanje na tono vključno z davkom na dodano vrednost (DDV): _________________ EUR</w:t>
            </w:r>
          </w:p>
          <w:p w14:paraId="4D677505" w14:textId="77777777" w:rsidR="000A12A5" w:rsidRDefault="000A12A5" w:rsidP="001E0326">
            <w:pPr>
              <w:spacing w:before="225" w:after="225"/>
              <w:jc w:val="both"/>
              <w:rPr>
                <w:rFonts w:ascii="Arial" w:hAnsi="Arial" w:cs="Arial"/>
                <w:color w:val="000000"/>
                <w:sz w:val="18"/>
                <w:szCs w:val="18"/>
              </w:rPr>
            </w:pPr>
          </w:p>
          <w:p w14:paraId="15012440" w14:textId="77777777" w:rsidR="000A12A5" w:rsidRDefault="000A12A5" w:rsidP="001E0326">
            <w:pPr>
              <w:spacing w:before="225" w:after="225"/>
              <w:jc w:val="both"/>
            </w:pPr>
            <w:r>
              <w:rPr>
                <w:rFonts w:ascii="Arial" w:hAnsi="Arial" w:cs="Arial"/>
                <w:color w:val="000000"/>
                <w:sz w:val="18"/>
                <w:szCs w:val="18"/>
              </w:rPr>
              <w:t>Pogodbena vrednost za frakcijo 3: sipina za posipanje na m3 brez davka na dodano vrednost (DDV): ____________ EUR</w:t>
            </w:r>
          </w:p>
          <w:p w14:paraId="67D86026" w14:textId="77777777" w:rsidR="000A12A5" w:rsidRDefault="000A12A5" w:rsidP="001E0326">
            <w:pPr>
              <w:spacing w:before="225" w:after="225"/>
              <w:jc w:val="both"/>
            </w:pPr>
            <w:r>
              <w:rPr>
                <w:rFonts w:ascii="Arial" w:hAnsi="Arial" w:cs="Arial"/>
                <w:color w:val="000000"/>
                <w:sz w:val="18"/>
                <w:szCs w:val="18"/>
              </w:rPr>
              <w:t>Davek na dodano vrednost (DDV): __________________ EUR</w:t>
            </w:r>
          </w:p>
          <w:p w14:paraId="72ED74C8" w14:textId="77777777" w:rsidR="000A12A5" w:rsidRDefault="000A12A5" w:rsidP="001E0326">
            <w:pPr>
              <w:spacing w:before="225" w:after="225"/>
              <w:jc w:val="both"/>
              <w:rPr>
                <w:rFonts w:ascii="Arial" w:hAnsi="Arial" w:cs="Arial"/>
                <w:color w:val="000000"/>
                <w:sz w:val="18"/>
                <w:szCs w:val="18"/>
              </w:rPr>
            </w:pPr>
            <w:r>
              <w:rPr>
                <w:rFonts w:ascii="Arial" w:hAnsi="Arial" w:cs="Arial"/>
                <w:color w:val="000000"/>
                <w:sz w:val="18"/>
                <w:szCs w:val="18"/>
              </w:rPr>
              <w:t>Pogodbena vrednost za frakcijo 3: sipina za posipanje na m3 vključno z davkom na dodano vrednost (DDV): _________________ EUR</w:t>
            </w:r>
          </w:p>
          <w:p w14:paraId="1AA61AD7" w14:textId="77777777" w:rsidR="000A12A5" w:rsidRPr="008C33A5" w:rsidRDefault="000A12A5" w:rsidP="001E0326">
            <w:pPr>
              <w:spacing w:before="225" w:after="225"/>
              <w:jc w:val="both"/>
              <w:rPr>
                <w:rFonts w:ascii="Arial" w:hAnsi="Arial" w:cs="Arial"/>
                <w:color w:val="000000"/>
                <w:sz w:val="18"/>
                <w:szCs w:val="18"/>
              </w:rPr>
            </w:pPr>
            <w:r>
              <w:rPr>
                <w:rFonts w:ascii="Arial" w:hAnsi="Arial" w:cs="Arial"/>
                <w:color w:val="000000"/>
                <w:sz w:val="18"/>
                <w:szCs w:val="18"/>
              </w:rPr>
              <w:t>Pogodbena vrednost, zajema vse stroške, ki so povezani z dobavo blaga, vključno z materialnimi in drugimi stroški, vsemi davki in morebitnimi drugimi dajatvami. Pogodbeni stranki soglašata, da v primeru spremembe zakonodaje, ki vpliva na davke, prispevke in morebitne druge dajatve ali stroške, ne bosta spreminjali pogodbene vrednosti, niti obsega del po tej pogodbi.</w:t>
            </w:r>
          </w:p>
          <w:p w14:paraId="71605915" w14:textId="77777777" w:rsidR="000A12A5" w:rsidRDefault="000A12A5" w:rsidP="001E0326">
            <w:pPr>
              <w:spacing w:before="225" w:after="225"/>
              <w:jc w:val="both"/>
            </w:pPr>
            <w:r>
              <w:rPr>
                <w:rFonts w:ascii="Arial" w:hAnsi="Arial" w:cs="Arial"/>
                <w:color w:val="000000"/>
                <w:sz w:val="18"/>
                <w:szCs w:val="18"/>
              </w:rPr>
              <w:t>Sredstva za izvedbo naročila so zagotovljena: _________________________________________________</w:t>
            </w:r>
          </w:p>
        </w:tc>
      </w:tr>
    </w:tbl>
    <w:p w14:paraId="623F3692" w14:textId="77777777" w:rsidR="000A12A5" w:rsidRDefault="000A12A5" w:rsidP="000A12A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A12A5" w14:paraId="6A270B2D" w14:textId="77777777" w:rsidTr="001E0326">
        <w:tc>
          <w:tcPr>
            <w:tcW w:w="0" w:type="auto"/>
            <w:tcMar>
              <w:top w:w="0" w:type="auto"/>
              <w:bottom w:w="0" w:type="auto"/>
            </w:tcMar>
          </w:tcPr>
          <w:p w14:paraId="2E1D6B16" w14:textId="77777777" w:rsidR="000A12A5" w:rsidRDefault="000A12A5" w:rsidP="001E0326">
            <w:pPr>
              <w:spacing w:before="225" w:after="225"/>
              <w:jc w:val="both"/>
            </w:pPr>
            <w:r>
              <w:rPr>
                <w:rFonts w:ascii="Arial" w:hAnsi="Arial" w:cs="Arial"/>
                <w:color w:val="000000"/>
                <w:sz w:val="18"/>
                <w:szCs w:val="18"/>
              </w:rPr>
              <w:t>Izvajalec se zavezuje, da bo račun za opravljene dobave izstavil enkrat mesečno, najkasneje do osmega dne v mesecu za pretekli mesec. </w:t>
            </w:r>
          </w:p>
          <w:p w14:paraId="39A201FC" w14:textId="77777777" w:rsidR="000A12A5" w:rsidRDefault="000A12A5" w:rsidP="001E0326">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1732F5F8" w14:textId="77777777" w:rsidR="000A12A5" w:rsidRDefault="000A12A5" w:rsidP="001E0326">
            <w:pPr>
              <w:spacing w:before="225" w:after="225"/>
              <w:jc w:val="both"/>
            </w:pPr>
            <w:r>
              <w:rPr>
                <w:rFonts w:ascii="Arial" w:hAnsi="Arial" w:cs="Arial"/>
                <w:color w:val="000000"/>
                <w:sz w:val="18"/>
                <w:szCs w:val="18"/>
              </w:rPr>
              <w:lastRenderedPageBreak/>
              <w:t>Računu je potrebno priložiti tudi specifikacijo porabe, ki mora vsebovati naslednje rubrike: lokacijo, količino dobavljenega blaga na posamezno lokacijo, ceno brez DDV, znesek DDV. Iz računa mora biti razvidna tudi skupna (kumulativna) vrednost celotnega dobavljenega blaga v preteklem mesecu z DDV in brez DDV kot tudi seštevek (kumulativa) po vseh že izstavljenih računih.</w:t>
            </w:r>
          </w:p>
          <w:p w14:paraId="1912E145" w14:textId="77777777" w:rsidR="000A12A5" w:rsidRDefault="000A12A5" w:rsidP="001E0326">
            <w:pPr>
              <w:spacing w:before="225" w:after="225"/>
              <w:jc w:val="both"/>
            </w:pPr>
            <w:r>
              <w:rPr>
                <w:rFonts w:ascii="Arial" w:hAnsi="Arial" w:cs="Arial"/>
                <w:color w:val="000000"/>
                <w:sz w:val="18"/>
                <w:szCs w:val="18"/>
              </w:rPr>
              <w:t>Obračun del se vrši po dejansko dobavljenih količinah blaga, ki mora ustrezati zahtevani kvaliteti, skladno z določili te pogodbe.</w:t>
            </w:r>
          </w:p>
          <w:p w14:paraId="0458D40F" w14:textId="77777777" w:rsidR="000A12A5" w:rsidRDefault="000A12A5" w:rsidP="001E0326">
            <w:pPr>
              <w:spacing w:before="225" w:after="225"/>
              <w:jc w:val="both"/>
            </w:pPr>
            <w:r>
              <w:rPr>
                <w:rFonts w:ascii="Arial" w:hAnsi="Arial" w:cs="Arial"/>
                <w:color w:val="000000"/>
                <w:sz w:val="18"/>
                <w:szCs w:val="18"/>
              </w:rPr>
              <w:t>Izvajalec bo dobavljeno blago naročniku zaračunaval v skladu s ponudbenim predračunom. Na vsakem računu mora biti navedena številka pogodbe, ki jo je določil naročnik, in številka odpoklica blaga. Številka pogodbe in številka odpoklica blaga mora biti navedena tudi na vseh drugih dokumentih, ki spremljajo račun.</w:t>
            </w:r>
          </w:p>
          <w:p w14:paraId="5ECBFB92" w14:textId="77777777" w:rsidR="000A12A5" w:rsidRDefault="000A12A5" w:rsidP="001E0326">
            <w:pPr>
              <w:spacing w:before="225" w:after="225"/>
              <w:jc w:val="both"/>
            </w:pPr>
            <w:r>
              <w:rPr>
                <w:rFonts w:ascii="Arial" w:hAnsi="Arial" w:cs="Arial"/>
                <w:color w:val="000000"/>
                <w:sz w:val="18"/>
                <w:szCs w:val="18"/>
              </w:rPr>
              <w:t>Če ima izvajalec podizvajalce, mora svojemu računu obvezno priložiti potrjene račune podizvajalcev oziroma obojestransko žigosano in podpisano (izvajalec in podizvajalec) potrdilo o njihovem plačilu v kolikor je le-to že bilo izvedeno.</w:t>
            </w:r>
          </w:p>
          <w:p w14:paraId="527EEBC0" w14:textId="77777777" w:rsidR="000A12A5" w:rsidRDefault="000A12A5" w:rsidP="001E0326">
            <w:pPr>
              <w:spacing w:before="225" w:after="225"/>
              <w:jc w:val="both"/>
            </w:pPr>
            <w:r>
              <w:rPr>
                <w:rFonts w:ascii="Arial" w:hAnsi="Arial" w:cs="Arial"/>
                <w:color w:val="000000"/>
                <w:sz w:val="18"/>
                <w:szCs w:val="18"/>
              </w:rPr>
              <w:t>Rok plačila je 30 dni od prejema pravilno izstavljenega računa za dobave v preteklem mesecu.</w:t>
            </w:r>
          </w:p>
        </w:tc>
      </w:tr>
    </w:tbl>
    <w:p w14:paraId="76E4A2CC" w14:textId="77777777" w:rsidR="000A12A5" w:rsidRDefault="000A12A5" w:rsidP="000A12A5">
      <w:pPr>
        <w:spacing w:before="225" w:after="225" w:line="240" w:lineRule="auto"/>
        <w:jc w:val="both"/>
      </w:pPr>
      <w:r>
        <w:rPr>
          <w:rFonts w:ascii="Arial" w:hAnsi="Arial" w:cs="Arial"/>
          <w:b/>
          <w:bCs/>
          <w:color w:val="000000"/>
          <w:sz w:val="18"/>
          <w:szCs w:val="18"/>
        </w:rPr>
        <w:t>III. POGODBENA CENA</w:t>
      </w:r>
    </w:p>
    <w:p w14:paraId="3C466A10" w14:textId="77777777" w:rsidR="000A12A5" w:rsidRDefault="000A12A5" w:rsidP="000A12A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A12A5" w14:paraId="283C5A55" w14:textId="77777777" w:rsidTr="001E0326">
        <w:tc>
          <w:tcPr>
            <w:tcW w:w="0" w:type="auto"/>
            <w:tcMar>
              <w:top w:w="0" w:type="auto"/>
              <w:bottom w:w="0" w:type="auto"/>
            </w:tcMar>
          </w:tcPr>
          <w:p w14:paraId="745FCEB0" w14:textId="77777777" w:rsidR="000A12A5" w:rsidRDefault="000A12A5" w:rsidP="001E0326">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1A891ED7" w14:textId="77777777" w:rsidR="000A12A5" w:rsidRDefault="000A12A5" w:rsidP="001E0326">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970DCF9" w14:textId="77777777" w:rsidR="000A12A5" w:rsidRDefault="000A12A5" w:rsidP="001E0326">
            <w:pPr>
              <w:spacing w:before="225" w:after="225"/>
              <w:jc w:val="both"/>
            </w:pPr>
            <w:r>
              <w:rPr>
                <w:rFonts w:ascii="Arial" w:hAnsi="Arial" w:cs="Arial"/>
                <w:color w:val="000000"/>
                <w:sz w:val="18"/>
                <w:szCs w:val="18"/>
              </w:rPr>
              <w:t>V kolikor naročnik računa ne zavrne v roku 8 delovnih dni od prejema, se račun šteje za potrjenega.</w:t>
            </w:r>
          </w:p>
          <w:p w14:paraId="19D9FF25" w14:textId="77777777" w:rsidR="000A12A5" w:rsidRDefault="000A12A5" w:rsidP="001E032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5B1DFB3E" w14:textId="77777777" w:rsidR="000A12A5" w:rsidRDefault="000A12A5" w:rsidP="001E032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E623C6E" w14:textId="77777777" w:rsidR="000A12A5" w:rsidRDefault="000A12A5" w:rsidP="000A12A5">
      <w:pPr>
        <w:spacing w:before="225" w:after="225" w:line="240" w:lineRule="auto"/>
        <w:jc w:val="both"/>
      </w:pPr>
      <w:r>
        <w:rPr>
          <w:rFonts w:ascii="Arial" w:hAnsi="Arial" w:cs="Arial"/>
          <w:b/>
          <w:bCs/>
          <w:color w:val="000000"/>
          <w:sz w:val="18"/>
          <w:szCs w:val="18"/>
        </w:rPr>
        <w:t>IV. ČAS TRAJANJA POGODBE</w:t>
      </w:r>
    </w:p>
    <w:p w14:paraId="09B521BB" w14:textId="77777777" w:rsidR="000A12A5" w:rsidRDefault="000A12A5" w:rsidP="000A12A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A12A5" w14:paraId="3F4D8AC4" w14:textId="77777777" w:rsidTr="001E0326">
        <w:tc>
          <w:tcPr>
            <w:tcW w:w="0" w:type="auto"/>
            <w:tcMar>
              <w:top w:w="0" w:type="auto"/>
              <w:bottom w:w="0" w:type="auto"/>
            </w:tcMar>
          </w:tcPr>
          <w:p w14:paraId="04DBA747" w14:textId="77777777" w:rsidR="000A12A5" w:rsidRDefault="000A12A5" w:rsidP="001E0326">
            <w:pPr>
              <w:spacing w:before="225" w:after="225"/>
              <w:jc w:val="both"/>
            </w:pPr>
            <w:r>
              <w:rPr>
                <w:rFonts w:ascii="Arial" w:hAnsi="Arial" w:cs="Arial"/>
                <w:color w:val="000000"/>
                <w:sz w:val="18"/>
                <w:szCs w:val="18"/>
              </w:rPr>
              <w:t>Pogodba se sklepa za obdobje od ____________ do _____________.</w:t>
            </w:r>
          </w:p>
          <w:p w14:paraId="79AD05F0" w14:textId="77777777" w:rsidR="000A12A5" w:rsidRDefault="000A12A5" w:rsidP="001E0326">
            <w:pPr>
              <w:spacing w:before="225" w:after="225"/>
              <w:jc w:val="both"/>
              <w:rPr>
                <w:rFonts w:ascii="Arial" w:hAnsi="Arial" w:cs="Arial"/>
                <w:color w:val="000000"/>
                <w:sz w:val="18"/>
                <w:szCs w:val="18"/>
              </w:rPr>
            </w:pPr>
            <w:r>
              <w:rPr>
                <w:rFonts w:ascii="Arial" w:hAnsi="Arial" w:cs="Arial"/>
                <w:color w:val="000000"/>
                <w:sz w:val="18"/>
                <w:szCs w:val="18"/>
              </w:rPr>
              <w:t>V kolikor izvajalec svojih obveznosti ne bo opravljal v pogodbenem roku, je naročniku odškodninsko odgovoren za vso neposredno in posredno škodo iz naslova neizpolnjevanja pogodbenih obveznosti.</w:t>
            </w:r>
          </w:p>
          <w:p w14:paraId="7DC9BC66" w14:textId="77777777" w:rsidR="000A12A5" w:rsidRDefault="000A12A5" w:rsidP="001E0326">
            <w:pPr>
              <w:spacing w:before="225" w:after="225"/>
              <w:jc w:val="both"/>
            </w:pPr>
            <w:r>
              <w:rPr>
                <w:rFonts w:ascii="Arial" w:hAnsi="Arial" w:cs="Arial"/>
                <w:color w:val="000000"/>
                <w:sz w:val="18"/>
                <w:szCs w:val="18"/>
              </w:rPr>
              <w:t>Prav tako se izvajalec storitve zavezuje, da bo v kolikor bo to potrebno zaradi zimskih razmer, naročniku zagotavljal storitev skladiščenja, naklade in dobave posipnih materialov tudi izven prej navedenega obdobja. Izvajalec se zavezuje, da bo naročniku material in storitve skladno s tem javnim naročilo zagotavljal najmanj od 1.11 do 1. 4.</w:t>
            </w:r>
          </w:p>
        </w:tc>
      </w:tr>
    </w:tbl>
    <w:p w14:paraId="1CD168D5" w14:textId="77777777" w:rsidR="000A12A5" w:rsidRDefault="000A12A5" w:rsidP="000A12A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A12A5" w14:paraId="155BDB94" w14:textId="77777777" w:rsidTr="001E0326">
        <w:tc>
          <w:tcPr>
            <w:tcW w:w="0" w:type="auto"/>
            <w:tcMar>
              <w:top w:w="0" w:type="auto"/>
              <w:bottom w:w="0" w:type="auto"/>
            </w:tcMar>
          </w:tcPr>
          <w:p w14:paraId="28AF6EE0" w14:textId="77777777" w:rsidR="000A12A5" w:rsidRDefault="000A12A5" w:rsidP="001E0326">
            <w:pPr>
              <w:spacing w:before="225" w:after="225"/>
              <w:jc w:val="both"/>
            </w:pPr>
            <w:r>
              <w:rPr>
                <w:rFonts w:ascii="Arial" w:hAnsi="Arial" w:cs="Arial"/>
                <w:color w:val="000000"/>
                <w:sz w:val="18"/>
                <w:szCs w:val="18"/>
              </w:rPr>
              <w:t>Izvajalec se obvezuje, da bo, na lokacijo oziroma lokacije naročnika, ki jo oziroma jih naročnik navede ob naročilu, v celoti opravil posamezno dobavo naročenega blaga v roku 2 dni od prejema naročila.</w:t>
            </w:r>
          </w:p>
          <w:p w14:paraId="6D3D4364" w14:textId="77777777" w:rsidR="000A12A5" w:rsidRDefault="000A12A5" w:rsidP="001E0326">
            <w:pPr>
              <w:spacing w:before="225" w:after="225"/>
              <w:jc w:val="both"/>
            </w:pPr>
            <w:r>
              <w:rPr>
                <w:rFonts w:ascii="Arial" w:hAnsi="Arial" w:cs="Arial"/>
                <w:color w:val="000000"/>
                <w:sz w:val="18"/>
                <w:szCs w:val="18"/>
              </w:rPr>
              <w:t>Naročnik bo opravil naročilo blaga (odpoklic blaga) preko elektronskega medija, na elektronski naslov izvajalca, ki je naveden v nadaljevanju te pogodbe.</w:t>
            </w:r>
          </w:p>
          <w:p w14:paraId="624F401F" w14:textId="77777777" w:rsidR="000A12A5" w:rsidRDefault="000A12A5" w:rsidP="001E0326">
            <w:pPr>
              <w:spacing w:before="225" w:after="225"/>
              <w:jc w:val="both"/>
            </w:pPr>
            <w:r>
              <w:rPr>
                <w:rFonts w:ascii="Arial" w:hAnsi="Arial" w:cs="Arial"/>
                <w:color w:val="000000"/>
                <w:sz w:val="18"/>
                <w:szCs w:val="18"/>
              </w:rPr>
              <w:lastRenderedPageBreak/>
              <w:t>Šteje se, da teče rok za posamezno dobavo blaga od trenutka, ko je naročnik naročil blago (izvedel odpoklic blaga) preko elektronskega medija, na elektronski naslov izvajalca. Kot dokaz, da je naročnik naročil blago šteje odposlano elektronsko sporočilo.</w:t>
            </w:r>
          </w:p>
        </w:tc>
      </w:tr>
    </w:tbl>
    <w:p w14:paraId="000368FA" w14:textId="77777777" w:rsidR="000A12A5" w:rsidRDefault="000A12A5" w:rsidP="000A12A5">
      <w:pPr>
        <w:spacing w:before="225" w:after="225" w:line="240" w:lineRule="auto"/>
        <w:jc w:val="both"/>
      </w:pPr>
      <w:r>
        <w:rPr>
          <w:rFonts w:ascii="Arial" w:hAnsi="Arial" w:cs="Arial"/>
          <w:b/>
          <w:bCs/>
          <w:color w:val="000000"/>
          <w:sz w:val="18"/>
          <w:szCs w:val="18"/>
        </w:rPr>
        <w:t>V. PODIZVAJALCI</w:t>
      </w:r>
    </w:p>
    <w:p w14:paraId="1DDEF8BE" w14:textId="77777777" w:rsidR="000A12A5" w:rsidRDefault="000A12A5" w:rsidP="000A12A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0A12A5" w14:paraId="3A4927B5" w14:textId="77777777" w:rsidTr="001E0326">
        <w:tc>
          <w:tcPr>
            <w:tcW w:w="0" w:type="auto"/>
            <w:tcMar>
              <w:top w:w="0" w:type="auto"/>
              <w:bottom w:w="0" w:type="auto"/>
            </w:tcMar>
          </w:tcPr>
          <w:p w14:paraId="0DF9542A" w14:textId="77777777" w:rsidR="000A12A5" w:rsidRDefault="000A12A5" w:rsidP="001E0326">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A12A5" w14:paraId="7A1C5D4D"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1E86F8" w14:textId="77777777" w:rsidR="000A12A5" w:rsidRDefault="000A12A5" w:rsidP="001E0326">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2CA0A9" w14:textId="77777777" w:rsidR="000A12A5" w:rsidRDefault="000A12A5" w:rsidP="001E0326"/>
              </w:tc>
            </w:tr>
            <w:tr w:rsidR="000A12A5" w14:paraId="57B38753"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345CC4" w14:textId="77777777" w:rsidR="000A12A5" w:rsidRDefault="000A12A5" w:rsidP="001E03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CD7A68A" w14:textId="77777777" w:rsidR="000A12A5" w:rsidRDefault="000A12A5" w:rsidP="001E0326">
                  <w:pPr>
                    <w:spacing w:before="135" w:after="135"/>
                    <w:jc w:val="both"/>
                    <w:textAlignment w:val="center"/>
                  </w:pPr>
                  <w:r>
                    <w:rPr>
                      <w:rFonts w:ascii="Arial" w:hAnsi="Arial" w:cs="Arial"/>
                      <w:color w:val="000000"/>
                      <w:position w:val="-2"/>
                      <w:sz w:val="18"/>
                      <w:szCs w:val="18"/>
                    </w:rPr>
                    <w:t>Opis del, ki jih bo izvedel podizvajalec:</w:t>
                  </w:r>
                </w:p>
                <w:p w14:paraId="081CE616" w14:textId="77777777" w:rsidR="000A12A5" w:rsidRDefault="000A12A5" w:rsidP="001E03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A12A5" w14:paraId="7EAB0E50"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5B50DF" w14:textId="77777777" w:rsidR="000A12A5" w:rsidRDefault="000A12A5" w:rsidP="001E0326">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33A4D0F" w14:textId="77777777" w:rsidR="000A12A5" w:rsidRDefault="000A12A5" w:rsidP="001E0326"/>
              </w:tc>
            </w:tr>
            <w:tr w:rsidR="000A12A5" w14:paraId="4B93ED73" w14:textId="77777777" w:rsidTr="001E03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51196A" w14:textId="77777777" w:rsidR="000A12A5" w:rsidRDefault="000A12A5" w:rsidP="001E03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489ED8" w14:textId="77777777" w:rsidR="000A12A5" w:rsidRDefault="000A12A5" w:rsidP="001E0326">
                  <w:pPr>
                    <w:spacing w:before="135" w:after="135"/>
                    <w:jc w:val="both"/>
                    <w:textAlignment w:val="center"/>
                  </w:pPr>
                  <w:r>
                    <w:rPr>
                      <w:rFonts w:ascii="Arial" w:hAnsi="Arial" w:cs="Arial"/>
                      <w:color w:val="000000"/>
                      <w:position w:val="-2"/>
                      <w:sz w:val="18"/>
                      <w:szCs w:val="18"/>
                    </w:rPr>
                    <w:t>Opis del, ki jih bo izvedel podizvajalec:</w:t>
                  </w:r>
                </w:p>
                <w:p w14:paraId="5202AC2C" w14:textId="77777777" w:rsidR="000A12A5" w:rsidRDefault="000A12A5" w:rsidP="001E032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50929FA" w14:textId="77777777" w:rsidR="000A12A5" w:rsidRDefault="000A12A5" w:rsidP="001E0326">
            <w:pPr>
              <w:spacing w:before="225" w:after="225"/>
              <w:jc w:val="both"/>
            </w:pPr>
            <w:r>
              <w:rPr>
                <w:rFonts w:ascii="Arial" w:hAnsi="Arial" w:cs="Arial"/>
                <w:i/>
                <w:iCs/>
                <w:color w:val="000000"/>
                <w:sz w:val="18"/>
                <w:szCs w:val="18"/>
              </w:rPr>
              <w:t>Opomba:</w:t>
            </w:r>
          </w:p>
          <w:p w14:paraId="4B9BFD17" w14:textId="77777777" w:rsidR="000A12A5" w:rsidRDefault="000A12A5" w:rsidP="001E0326">
            <w:pPr>
              <w:spacing w:before="225" w:after="225"/>
              <w:jc w:val="both"/>
            </w:pPr>
            <w:r>
              <w:rPr>
                <w:rFonts w:ascii="Arial" w:hAnsi="Arial" w:cs="Arial"/>
                <w:i/>
                <w:iCs/>
                <w:color w:val="000000"/>
                <w:sz w:val="18"/>
                <w:szCs w:val="18"/>
              </w:rPr>
              <w:t>V KOLIKOR PONUDNIK NE NASTOPA S PODIZVAJALCI SE RAZDELEK IZBRIŠE</w:t>
            </w:r>
          </w:p>
        </w:tc>
      </w:tr>
    </w:tbl>
    <w:p w14:paraId="2385281E" w14:textId="77777777" w:rsidR="000A12A5" w:rsidRDefault="000A12A5" w:rsidP="000A12A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A12A5" w14:paraId="723077D0" w14:textId="77777777" w:rsidTr="001E0326">
        <w:tc>
          <w:tcPr>
            <w:tcW w:w="0" w:type="auto"/>
            <w:tcMar>
              <w:top w:w="0" w:type="auto"/>
              <w:bottom w:w="0" w:type="auto"/>
            </w:tcMar>
          </w:tcPr>
          <w:p w14:paraId="4660C6D0" w14:textId="77777777" w:rsidR="000A12A5" w:rsidRDefault="000A12A5" w:rsidP="001E032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9B7F115" w14:textId="77777777" w:rsidR="000A12A5" w:rsidRDefault="000A12A5" w:rsidP="001E032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A12A5" w14:paraId="0D5C2218" w14:textId="77777777" w:rsidTr="001E0326">
              <w:tc>
                <w:tcPr>
                  <w:tcW w:w="0" w:type="auto"/>
                  <w:tcMar>
                    <w:top w:w="0" w:type="auto"/>
                    <w:bottom w:w="0" w:type="auto"/>
                  </w:tcMar>
                </w:tcPr>
                <w:p w14:paraId="70A86C19" w14:textId="77777777" w:rsidR="000A12A5" w:rsidRDefault="000A12A5" w:rsidP="000A12A5">
                  <w:pPr>
                    <w:numPr>
                      <w:ilvl w:val="0"/>
                      <w:numId w:val="4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847E123" w14:textId="77777777" w:rsidR="000A12A5" w:rsidRDefault="000A12A5" w:rsidP="000A12A5">
                  <w:pPr>
                    <w:numPr>
                      <w:ilvl w:val="0"/>
                      <w:numId w:val="4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894BE7A" w14:textId="77777777" w:rsidR="000A12A5" w:rsidRDefault="000A12A5" w:rsidP="000A12A5">
                  <w:pPr>
                    <w:numPr>
                      <w:ilvl w:val="0"/>
                      <w:numId w:val="4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294A90B" w14:textId="77777777" w:rsidR="000A12A5" w:rsidRDefault="000A12A5" w:rsidP="001E032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C25D8EC" w14:textId="77777777" w:rsidR="000A12A5" w:rsidRDefault="000A12A5" w:rsidP="001E0326">
            <w:pPr>
              <w:spacing w:before="225" w:after="225"/>
              <w:jc w:val="both"/>
            </w:pPr>
            <w:r>
              <w:rPr>
                <w:rFonts w:ascii="Arial" w:hAnsi="Arial" w:cs="Arial"/>
                <w:color w:val="000000"/>
                <w:sz w:val="18"/>
                <w:szCs w:val="18"/>
              </w:rPr>
              <w:t>Plačila podizvajalcem se izvedejo v rokih in na enak način kot velja za plačila izvajalcu.</w:t>
            </w:r>
          </w:p>
          <w:p w14:paraId="12FFABFB" w14:textId="77777777" w:rsidR="000A12A5" w:rsidRDefault="000A12A5" w:rsidP="001E032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5757247" w14:textId="77777777" w:rsidR="000A12A5" w:rsidRDefault="000A12A5" w:rsidP="001E0326">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Pr>
                <w:rFonts w:ascii="Arial" w:hAnsi="Arial" w:cs="Arial"/>
                <w:color w:val="000000"/>
                <w:sz w:val="18"/>
                <w:szCs w:val="18"/>
              </w:rPr>
              <w:lastRenderedPageBreak/>
              <w:t>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5AE138A" w14:textId="77777777" w:rsidR="000A12A5" w:rsidRDefault="000A12A5" w:rsidP="001E032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87148DE" w14:textId="77777777" w:rsidR="000A12A5" w:rsidRDefault="000A12A5" w:rsidP="000A12A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A12A5" w14:paraId="38DB420D" w14:textId="77777777" w:rsidTr="001E0326">
        <w:tc>
          <w:tcPr>
            <w:tcW w:w="0" w:type="auto"/>
            <w:tcMar>
              <w:top w:w="0" w:type="auto"/>
              <w:bottom w:w="0" w:type="auto"/>
            </w:tcMar>
          </w:tcPr>
          <w:p w14:paraId="3D05527A" w14:textId="77777777" w:rsidR="000A12A5" w:rsidRDefault="000A12A5" w:rsidP="001E0326">
            <w:pPr>
              <w:spacing w:before="225" w:after="225" w:line="276" w:lineRule="auto"/>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8746"/>
            </w:tblGrid>
            <w:tr w:rsidR="000A12A5" w14:paraId="45A3642F" w14:textId="77777777" w:rsidTr="001E0326">
              <w:tc>
                <w:tcPr>
                  <w:tcW w:w="0" w:type="auto"/>
                  <w:tcMar>
                    <w:top w:w="0" w:type="auto"/>
                    <w:bottom w:w="0" w:type="auto"/>
                  </w:tcMar>
                </w:tcPr>
                <w:p w14:paraId="1039E665"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redno in pravočasno plačeval izstavljene račune;</w:t>
                  </w:r>
                </w:p>
                <w:p w14:paraId="18485C87"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tekoče obveščal izvajalca o vseh spremembah in spremenjenih okoliščinah, ki so povezane z</w:t>
                  </w:r>
                  <w:r>
                    <w:rPr>
                      <w:rFonts w:ascii="Arial" w:hAnsi="Arial" w:cs="Arial"/>
                      <w:color w:val="000000"/>
                      <w:sz w:val="18"/>
                      <w:szCs w:val="18"/>
                    </w:rPr>
                    <w:br/>
                    <w:t>izvajanjem pogodbenih obveznosti in bi lahko imele vpliv na izvedbo prevzetih obveznosti;</w:t>
                  </w:r>
                </w:p>
                <w:p w14:paraId="2B12647C"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tekoče in redno obveščal izvajalca o testnih rezultatih odvzetega vzorca blaga pri kontroli;</w:t>
                  </w:r>
                </w:p>
                <w:p w14:paraId="7BA5C0C9"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preko skrbnika pogodbe, ki je naveden v nadaljevanju te pogodbe, naročal blago (izvedel odpoklic blaga) po elektronski pošti na naslov izvajalca, ki jenaveden v tej pogodbi;</w:t>
                  </w:r>
                </w:p>
                <w:p w14:paraId="20E1D3C3"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preko pooblaščenih oseb (skladiščnika) prevzel dobavljeno blago, ki je predmet te pogodbe vsak delovni dan (ponedeljek – petek) med 6.30 in 14.30 uro oziroma na</w:t>
                  </w:r>
                  <w:r>
                    <w:rPr>
                      <w:rFonts w:ascii="Arial" w:hAnsi="Arial" w:cs="Arial"/>
                      <w:color w:val="000000"/>
                      <w:sz w:val="18"/>
                      <w:szCs w:val="18"/>
                    </w:rPr>
                    <w:br/>
                    <w:t>lokaciji, ki jo bo naročnik sporočil ob naročilu. Naročnik lahko v primeru izrednih vremenskih razmer (kot na primer: obilno sneženje, žled, nizke temperature, …) določi, da se prevzem naročenega blaga izvrši izven delovnega časa;</w:t>
                  </w:r>
                </w:p>
                <w:p w14:paraId="12859352"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ob prevzemu na prevzemnem mestu preveril količino dostavljenega blaga in opravil pregled dobavljenega blaga; če bo naročnik pri vizualnem pregledu prevzetega blaga ugotovil, da ima prevzeto blago očitno napako (kot na primer: zmes soli in peska, pesek, sprijeto sol, ….) bo izvajalca nemudoma pisno obvestil o očitni napaki dobavljenega blaga in prevzem blaga zavrnil;</w:t>
                  </w:r>
                </w:p>
                <w:p w14:paraId="29715C19"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v primeru skrite napake blaga (dobava blaga nižje kvalitete kot je zahtevana, v skladu z določili te pogodbe), izvajalca nemudoma, najkasneje pa v roku 15 dni, pisno obvestil o skriti napaki prevzetega blaga;</w:t>
                  </w:r>
                </w:p>
                <w:p w14:paraId="7CE70478" w14:textId="77777777" w:rsidR="000A12A5" w:rsidRDefault="000A12A5" w:rsidP="000A12A5">
                  <w:pPr>
                    <w:numPr>
                      <w:ilvl w:val="0"/>
                      <w:numId w:val="46"/>
                    </w:numPr>
                    <w:spacing w:line="276" w:lineRule="auto"/>
                    <w:jc w:val="both"/>
                    <w:rPr>
                      <w:rFonts w:ascii="Arial" w:hAnsi="Arial" w:cs="Arial"/>
                      <w:color w:val="000000"/>
                      <w:sz w:val="18"/>
                      <w:szCs w:val="18"/>
                    </w:rPr>
                  </w:pPr>
                  <w:r>
                    <w:rPr>
                      <w:rFonts w:ascii="Arial" w:hAnsi="Arial" w:cs="Arial"/>
                      <w:color w:val="000000"/>
                      <w:sz w:val="18"/>
                      <w:szCs w:val="18"/>
                    </w:rPr>
                    <w:t>sodeloval z izvajalcem z namenom, da bodo pogodbene obveznosti izvedene pravočasno, v celoti in v skladu z razpisno dokumentacijo.</w:t>
                  </w:r>
                </w:p>
              </w:tc>
            </w:tr>
          </w:tbl>
          <w:p w14:paraId="28472AD4" w14:textId="77777777" w:rsidR="000A12A5" w:rsidRDefault="000A12A5" w:rsidP="001E0326">
            <w:pPr>
              <w:spacing w:line="276" w:lineRule="auto"/>
            </w:pPr>
          </w:p>
          <w:p w14:paraId="4D42D2FE" w14:textId="77777777" w:rsidR="000A12A5" w:rsidRDefault="000A12A5" w:rsidP="001E0326">
            <w:pPr>
              <w:spacing w:before="225" w:after="225" w:line="276" w:lineRule="auto"/>
              <w:jc w:val="both"/>
            </w:pPr>
            <w:r>
              <w:rPr>
                <w:rFonts w:ascii="Arial" w:hAnsi="Arial" w:cs="Arial"/>
                <w:color w:val="000000"/>
                <w:sz w:val="18"/>
                <w:szCs w:val="18"/>
              </w:rPr>
              <w:t>Naročnik ima pravico, da naroči manjšo količino blaga, kot je predvideno. Količina, ki je navedena v pogodbi, je okvirna in se prilagaja konkretnim potrebam ter razpoložljivim finančnim sredstvom naročnika.</w:t>
            </w:r>
          </w:p>
          <w:p w14:paraId="17A53B29" w14:textId="77777777" w:rsidR="000A12A5" w:rsidRDefault="000A12A5" w:rsidP="001E0326">
            <w:pPr>
              <w:spacing w:before="225" w:after="225" w:line="276" w:lineRule="auto"/>
              <w:jc w:val="both"/>
            </w:pPr>
            <w:r>
              <w:rPr>
                <w:rFonts w:ascii="Arial" w:hAnsi="Arial" w:cs="Arial"/>
                <w:color w:val="000000"/>
                <w:sz w:val="18"/>
                <w:szCs w:val="18"/>
              </w:rPr>
              <w:t>Naročnik ima pravico, da stalno izvaja kontrolo količine in kvalitete dobavljenega blaga, spremlja in nadzira dobave blaga, ter ima stalen in takojšnji vpogled v dokumentacijo v zvezi z dobavo predmetnega blaga, ki se nahaja pri izvajalcu.</w:t>
            </w:r>
          </w:p>
        </w:tc>
      </w:tr>
    </w:tbl>
    <w:p w14:paraId="4E81C25D" w14:textId="77777777" w:rsidR="000A12A5" w:rsidRDefault="000A12A5" w:rsidP="000A12A5">
      <w:pPr>
        <w:spacing w:before="225" w:after="225" w:line="240" w:lineRule="auto"/>
        <w:jc w:val="both"/>
      </w:pPr>
      <w:r>
        <w:rPr>
          <w:rFonts w:ascii="Arial" w:hAnsi="Arial" w:cs="Arial"/>
          <w:b/>
          <w:bCs/>
          <w:color w:val="000000"/>
          <w:sz w:val="18"/>
          <w:szCs w:val="18"/>
        </w:rPr>
        <w:t>VI. OBVEZNOSTI IZVAJALCA</w:t>
      </w:r>
    </w:p>
    <w:p w14:paraId="630A5B3A" w14:textId="77777777" w:rsidR="000A12A5" w:rsidRDefault="000A12A5" w:rsidP="000A12A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A12A5" w14:paraId="353DC436" w14:textId="77777777" w:rsidTr="001E0326">
        <w:tc>
          <w:tcPr>
            <w:tcW w:w="0" w:type="auto"/>
            <w:tcMar>
              <w:top w:w="0" w:type="auto"/>
              <w:bottom w:w="0" w:type="auto"/>
            </w:tcMar>
          </w:tcPr>
          <w:p w14:paraId="1F5A9A10" w14:textId="77777777" w:rsidR="000A12A5" w:rsidRDefault="000A12A5" w:rsidP="001E0326">
            <w:pPr>
              <w:spacing w:before="225" w:after="225" w:line="276" w:lineRule="auto"/>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0A12A5" w14:paraId="6CA613EA" w14:textId="77777777" w:rsidTr="001E0326">
              <w:tc>
                <w:tcPr>
                  <w:tcW w:w="0" w:type="auto"/>
                  <w:tcMar>
                    <w:top w:w="0" w:type="auto"/>
                    <w:bottom w:w="0" w:type="auto"/>
                  </w:tcMar>
                </w:tcPr>
                <w:p w14:paraId="71D5110E"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tekoče vodil vso dokumentacijo (v pisni ter elektronski obliki) in naročniku kadarkoli omogočiti vpogled v le-to. Dokumentacija mora biti sproti urejena, tako, da je možen takojšnji pregled nad celotno zadevo dejanskega stanja in priprava povzetka ter statističnih podatkov;</w:t>
                  </w:r>
                </w:p>
                <w:p w14:paraId="15FC3D99"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na zahtevo naročnika sproti posredoval naročniku vso zahtevano dokumentacijo. Dokumentacija v elektronski obliki se pošilja po elektronski pošti oziroma na drug način, ki ga določi naročnik;</w:t>
                  </w:r>
                </w:p>
                <w:p w14:paraId="08D3E5A3"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lastRenderedPageBreak/>
                    <w:t>naročnika sproti in pravočasno obveščati o vsem, kar bi lahko vplivalo na opravljanje dobave blaga, ki je predmet pogodbe,</w:t>
                  </w:r>
                </w:p>
                <w:p w14:paraId="441D4387"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kot poslovno skrivnost varoval vse podatke, s katerimi se bo seznanil pri izvajanju predmetne pogodbe med katerimi so tudi vsi tehnični podatki, tehnološki postopki in druge strokovne informacije, ves čas trajanja te pogodbe in še 2 (dve) leti po njenem prenehanju;</w:t>
                  </w:r>
                </w:p>
                <w:p w14:paraId="31B47D6B"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pri izvajanju pogodbenih obveznosti upošteval in izpolnjeval veljavno zakonodajo s področja varstva okolja in varnosti ter zdravja pri delu in požarne varnosti ter ostalo dokumentacijo s področja VZD in okolja, ki je relevantna pri izvajanju obveznosti iz te pogodbe;</w:t>
                  </w:r>
                </w:p>
                <w:p w14:paraId="743C3082"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izstavil račun skladno z določili te pogodbe in računu priložil zahtevane dokumente,</w:t>
                  </w:r>
                </w:p>
                <w:p w14:paraId="441DE5BC"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ob vsaki dobavi blaga (za vsak transport, to je za vsak kamion prekucnik oziroma cisterno, s katero dostavlja posipne materiale v posamezna skladišča oziroma silose) predložil ustrezno potrjeno dokumentacijo, ki je osnova za prevzem blaga v skladišču. Naročnik si za potrebe evidence, statistike in kontrole pridržuje pravico ob dobavi in ob izstavitvi zbirnega računa od izvajalca poleg zgoraj naštetih dokumentov zahtevati še druge dokumente v zvezi s predmetom pogodbe (kot npr poročilo testne kontrole vzorca,… ),</w:t>
                  </w:r>
                </w:p>
                <w:p w14:paraId="4A033689"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dostavil blago po tej pogodbi na lokacije kjer je bil narejen odpoklic dobave blaga, vsak delovni dan (ponedeljek – petek) med 6.30 in 14.30 uro, oziroma na lokacijo, ki jo bo določil naročnik. V primeru izrednih vremenskih razmer (kot na primer: obilno sneženje, žled, nizke temperature, …) in povečanih potreb naročnika bo dobavil blago po tej pogodbi tudi v času izven delovnega časa poslovanja  naročnika,</w:t>
                  </w:r>
                </w:p>
                <w:p w14:paraId="78500C6B"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dostavil blago kot dober strokovnjak, ob upoštevanju naročnikovih pogojev in zahtev,</w:t>
                  </w:r>
                </w:p>
                <w:p w14:paraId="31F95F3B"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dobavil blago po tej pogodbi gospodarno in ekonomično, v okviru določil te pogodbe in morebitnih dodatnih dogovorov med pogodbenima strankama ter v korist naročnika,</w:t>
                  </w:r>
                </w:p>
                <w:p w14:paraId="46C725BD"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izvajal notranjo kontrolo blaga in naročniku predložil rezultate kontrole blaga (poročilo o preiskavi/analizi vzorca blaga) ter predal celotno dokumentacijo, ki se nanaša na rezultate kontrole blaga, </w:t>
                  </w:r>
                </w:p>
                <w:p w14:paraId="60FF8C30"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naročnika pisno obvestil o vsakem odvzemu vzorca za potrebe kontrole vsaj 1 delovni dan pred odvzemom vzorca. Predstavniku naročnika mora omogočiti sodelovanje pri odvzemu vzorca, v nasprotnem primeru ima naročnik pravico zavrniti poročilo notranje kontrole,</w:t>
                  </w:r>
                </w:p>
                <w:p w14:paraId="46B2070C"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predložil naročniku takoj po sklenitvi pogodbe, najkasneje pa v roku 10 delovnih dni od sklenitve pogodbe, rezultate prve analize blaga (poročilo o preiskavi/analizi vzorca blaga). Poročilo mora izkazovati dejansko stanje blaga, v skladu z zahtevami iz te pogodbe, </w:t>
                  </w:r>
                </w:p>
                <w:p w14:paraId="36C529A2"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4DAF043"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dobavo zagotavljati ves čas trajanja te pogodbe;</w:t>
                  </w:r>
                </w:p>
                <w:p w14:paraId="1E400DF6"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1A64651F"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8880612" w14:textId="77777777" w:rsidR="000A12A5" w:rsidRDefault="000A12A5" w:rsidP="000A12A5">
                  <w:pPr>
                    <w:numPr>
                      <w:ilvl w:val="0"/>
                      <w:numId w:val="47"/>
                    </w:numPr>
                    <w:spacing w:line="276" w:lineRule="auto"/>
                    <w:jc w:val="both"/>
                    <w:rPr>
                      <w:rFonts w:ascii="Arial" w:hAnsi="Arial" w:cs="Arial"/>
                      <w:color w:val="000000"/>
                      <w:sz w:val="18"/>
                      <w:szCs w:val="18"/>
                    </w:rPr>
                  </w:pPr>
                  <w:r>
                    <w:rPr>
                      <w:rFonts w:ascii="Arial" w:hAnsi="Arial" w:cs="Arial"/>
                      <w:color w:val="000000"/>
                      <w:sz w:val="18"/>
                      <w:szCs w:val="18"/>
                    </w:rPr>
                    <w:t>ščitil interese naročnika.</w:t>
                  </w:r>
                </w:p>
                <w:p w14:paraId="355D8FAC" w14:textId="77777777" w:rsidR="000A12A5" w:rsidRDefault="000A12A5" w:rsidP="001E0326">
                  <w:pPr>
                    <w:spacing w:line="276" w:lineRule="auto"/>
                    <w:jc w:val="both"/>
                    <w:rPr>
                      <w:rFonts w:ascii="Arial" w:hAnsi="Arial" w:cs="Arial"/>
                      <w:color w:val="000000"/>
                      <w:sz w:val="18"/>
                      <w:szCs w:val="18"/>
                    </w:rPr>
                  </w:pPr>
                </w:p>
                <w:p w14:paraId="615D76A0" w14:textId="77777777" w:rsidR="000A12A5" w:rsidRDefault="000A12A5" w:rsidP="001E0326">
                  <w:pPr>
                    <w:spacing w:line="276" w:lineRule="auto"/>
                    <w:jc w:val="both"/>
                    <w:rPr>
                      <w:rFonts w:ascii="Arial" w:hAnsi="Arial" w:cs="Arial"/>
                      <w:color w:val="000000"/>
                      <w:sz w:val="18"/>
                      <w:szCs w:val="18"/>
                    </w:rPr>
                  </w:pPr>
                  <w:r>
                    <w:rPr>
                      <w:rFonts w:ascii="Arial" w:hAnsi="Arial" w:cs="Arial"/>
                      <w:color w:val="000000"/>
                      <w:sz w:val="18"/>
                      <w:szCs w:val="18"/>
                    </w:rPr>
                    <w:t xml:space="preserve">Izrecno se izvajalec zavezuje, da bo ne glede na morebitne povečane potrebe naročnika, zaradi hujših zimskih razmer od predvidenih ali drugih nepredvidljivih razlogov, vedno zagotavljal zadostne količine posipnih materialov. </w:t>
                  </w:r>
                </w:p>
                <w:p w14:paraId="599CBA5B" w14:textId="77777777" w:rsidR="000A12A5" w:rsidRDefault="000A12A5" w:rsidP="001E0326">
                  <w:pPr>
                    <w:spacing w:line="276" w:lineRule="auto"/>
                    <w:jc w:val="both"/>
                    <w:rPr>
                      <w:rFonts w:ascii="Arial" w:hAnsi="Arial" w:cs="Arial"/>
                      <w:color w:val="000000"/>
                      <w:sz w:val="18"/>
                      <w:szCs w:val="18"/>
                    </w:rPr>
                  </w:pPr>
                </w:p>
              </w:tc>
            </w:tr>
          </w:tbl>
          <w:p w14:paraId="3A56F690" w14:textId="77777777" w:rsidR="000A12A5" w:rsidRDefault="000A12A5" w:rsidP="001E0326"/>
        </w:tc>
      </w:tr>
    </w:tbl>
    <w:p w14:paraId="1D9D138D" w14:textId="77777777" w:rsidR="000A12A5" w:rsidRDefault="000A12A5" w:rsidP="000A12A5">
      <w:pPr>
        <w:spacing w:before="225" w:after="225" w:line="240" w:lineRule="auto"/>
        <w:jc w:val="both"/>
      </w:pPr>
      <w:r>
        <w:rPr>
          <w:rFonts w:ascii="Arial" w:hAnsi="Arial" w:cs="Arial"/>
          <w:b/>
          <w:bCs/>
          <w:color w:val="000000"/>
          <w:sz w:val="18"/>
          <w:szCs w:val="18"/>
        </w:rPr>
        <w:t>VII. SKRBNIKI POGODBE</w:t>
      </w:r>
    </w:p>
    <w:p w14:paraId="2E03CA16" w14:textId="77777777" w:rsidR="000A12A5" w:rsidRDefault="000A12A5" w:rsidP="000A12A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A12A5" w14:paraId="08045BC3" w14:textId="77777777" w:rsidTr="001E0326">
        <w:tc>
          <w:tcPr>
            <w:tcW w:w="0" w:type="auto"/>
            <w:tcMar>
              <w:top w:w="0" w:type="auto"/>
              <w:bottom w:w="0" w:type="auto"/>
            </w:tcMar>
          </w:tcPr>
          <w:p w14:paraId="626C7ADE" w14:textId="77777777" w:rsidR="000A12A5" w:rsidRDefault="000A12A5" w:rsidP="001E0326">
            <w:pPr>
              <w:spacing w:before="225" w:after="225"/>
              <w:jc w:val="both"/>
            </w:pPr>
            <w:r>
              <w:rPr>
                <w:rFonts w:ascii="Arial" w:hAnsi="Arial" w:cs="Arial"/>
                <w:color w:val="000000"/>
                <w:sz w:val="18"/>
                <w:szCs w:val="18"/>
              </w:rPr>
              <w:t>Skrbnik pogodbe s strani naročnika je ______________</w:t>
            </w:r>
          </w:p>
          <w:p w14:paraId="76B27E6C" w14:textId="77777777" w:rsidR="000A12A5" w:rsidRDefault="000A12A5" w:rsidP="001E0326">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38A8E507" w14:textId="77777777" w:rsidR="000A12A5" w:rsidRDefault="000A12A5" w:rsidP="001E0326">
            <w:pPr>
              <w:spacing w:before="225" w:after="225"/>
              <w:jc w:val="both"/>
            </w:pPr>
            <w:r>
              <w:rPr>
                <w:rFonts w:ascii="Arial" w:hAnsi="Arial" w:cs="Arial"/>
                <w:color w:val="000000"/>
                <w:sz w:val="18"/>
                <w:szCs w:val="18"/>
              </w:rPr>
              <w:t>Pooblaščeni predstavnik izvajalca je _______________</w:t>
            </w:r>
          </w:p>
          <w:p w14:paraId="426717AF" w14:textId="77777777" w:rsidR="000A12A5" w:rsidRDefault="000A12A5" w:rsidP="001E0326">
            <w:pPr>
              <w:spacing w:before="225" w:after="225"/>
              <w:jc w:val="both"/>
            </w:pPr>
            <w:r>
              <w:rPr>
                <w:rFonts w:ascii="Arial" w:hAnsi="Arial" w:cs="Arial"/>
                <w:color w:val="000000"/>
                <w:sz w:val="18"/>
                <w:szCs w:val="18"/>
              </w:rPr>
              <w:lastRenderedPageBreak/>
              <w:t>Pooblaščeni predstavnik izvajalca je pooblaščen, da zastopa izvajalca v vseh vprašanjih, ki se nanašajo dobavo po tej pogodbi.</w:t>
            </w:r>
          </w:p>
        </w:tc>
      </w:tr>
    </w:tbl>
    <w:p w14:paraId="2A40EA62" w14:textId="77777777" w:rsidR="000A12A5" w:rsidRDefault="000A12A5" w:rsidP="000A12A5">
      <w:pPr>
        <w:spacing w:before="225" w:after="225" w:line="240" w:lineRule="auto"/>
        <w:jc w:val="both"/>
      </w:pPr>
      <w:r>
        <w:rPr>
          <w:rFonts w:ascii="Arial" w:hAnsi="Arial" w:cs="Arial"/>
          <w:b/>
          <w:bCs/>
          <w:color w:val="000000"/>
          <w:sz w:val="18"/>
          <w:szCs w:val="18"/>
        </w:rPr>
        <w:t>VIII. POGODBENA KAZEN</w:t>
      </w:r>
    </w:p>
    <w:p w14:paraId="176C8154" w14:textId="77777777" w:rsidR="000A12A5" w:rsidRDefault="000A12A5" w:rsidP="000A12A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A12A5" w14:paraId="2BDB0A37" w14:textId="77777777" w:rsidTr="001E0326">
        <w:tc>
          <w:tcPr>
            <w:tcW w:w="0" w:type="auto"/>
            <w:tcMar>
              <w:top w:w="0" w:type="auto"/>
              <w:bottom w:w="0" w:type="auto"/>
            </w:tcMar>
          </w:tcPr>
          <w:p w14:paraId="38AA312F" w14:textId="77777777" w:rsidR="000A12A5" w:rsidRDefault="000A12A5" w:rsidP="001E0326">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742D9E5B" w14:textId="77777777" w:rsidR="000A12A5" w:rsidRDefault="000A12A5" w:rsidP="001E0326">
            <w:pPr>
              <w:spacing w:before="225" w:after="225"/>
              <w:jc w:val="both"/>
            </w:pPr>
            <w:r>
              <w:rPr>
                <w:rFonts w:ascii="Arial" w:hAnsi="Arial" w:cs="Arial"/>
                <w:color w:val="000000"/>
                <w:sz w:val="18"/>
                <w:szCs w:val="18"/>
              </w:rPr>
              <w:t>Pogodbena kazen se obračuna pri plačilu za opravljeno dobavo.</w:t>
            </w:r>
          </w:p>
          <w:p w14:paraId="1520F170" w14:textId="77777777" w:rsidR="000A12A5" w:rsidRPr="00E50ABF" w:rsidRDefault="000A12A5" w:rsidP="001E0326">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D23A01F" w14:textId="77777777" w:rsidR="000A12A5" w:rsidRDefault="000A12A5" w:rsidP="000A12A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A12A5" w14:paraId="6D358901" w14:textId="77777777" w:rsidTr="001E0326">
        <w:tc>
          <w:tcPr>
            <w:tcW w:w="0" w:type="auto"/>
            <w:tcMar>
              <w:top w:w="0" w:type="auto"/>
              <w:bottom w:w="0" w:type="auto"/>
            </w:tcMar>
          </w:tcPr>
          <w:p w14:paraId="2AC28B52" w14:textId="77777777" w:rsidR="000A12A5" w:rsidRDefault="000A12A5" w:rsidP="001E0326">
            <w:pPr>
              <w:spacing w:before="225" w:after="225"/>
              <w:jc w:val="both"/>
            </w:pPr>
            <w:r>
              <w:rPr>
                <w:rFonts w:ascii="Arial" w:hAnsi="Arial" w:cs="Arial"/>
                <w:color w:val="000000"/>
                <w:sz w:val="18"/>
                <w:szCs w:val="18"/>
              </w:rPr>
              <w:t>ZAVAROVANJE ZA DOBRO IZVEDBO</w:t>
            </w:r>
          </w:p>
          <w:p w14:paraId="04679C43" w14:textId="77777777" w:rsidR="000A12A5" w:rsidRDefault="000A12A5" w:rsidP="001E0326">
            <w:pPr>
              <w:spacing w:before="225" w:after="225"/>
              <w:jc w:val="both"/>
            </w:pPr>
            <w:r>
              <w:rPr>
                <w:rFonts w:ascii="Arial" w:hAnsi="Arial" w:cs="Arial"/>
                <w:color w:val="000000"/>
                <w:sz w:val="18"/>
                <w:szCs w:val="18"/>
              </w:rPr>
              <w:t>Instrument zavarovanja: _____________</w:t>
            </w:r>
          </w:p>
          <w:p w14:paraId="15E27728" w14:textId="77777777" w:rsidR="000A12A5" w:rsidRDefault="000A12A5" w:rsidP="001E0326">
            <w:pPr>
              <w:spacing w:before="225" w:after="225"/>
              <w:jc w:val="both"/>
            </w:pPr>
            <w:r>
              <w:rPr>
                <w:rFonts w:ascii="Arial" w:hAnsi="Arial" w:cs="Arial"/>
                <w:color w:val="000000"/>
                <w:sz w:val="18"/>
                <w:szCs w:val="18"/>
              </w:rPr>
              <w:t>Višina zavarovanja: _____________</w:t>
            </w:r>
          </w:p>
          <w:p w14:paraId="2C01F194" w14:textId="77777777" w:rsidR="000A12A5" w:rsidRDefault="000A12A5" w:rsidP="001E0326">
            <w:pPr>
              <w:spacing w:before="225" w:after="225"/>
              <w:jc w:val="both"/>
            </w:pPr>
            <w:r>
              <w:rPr>
                <w:rFonts w:ascii="Arial" w:hAnsi="Arial" w:cs="Arial"/>
                <w:color w:val="000000"/>
                <w:sz w:val="18"/>
                <w:szCs w:val="18"/>
              </w:rPr>
              <w:t>Čas veljavnosti: _____________</w:t>
            </w:r>
          </w:p>
          <w:p w14:paraId="619D8F82" w14:textId="77777777" w:rsidR="000A12A5" w:rsidRDefault="000A12A5" w:rsidP="001E0326">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49758C6" w14:textId="77777777" w:rsidR="000A12A5" w:rsidRDefault="000A12A5" w:rsidP="001E0326">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9D5ECEA" w14:textId="77777777" w:rsidR="000A12A5" w:rsidRDefault="000A12A5" w:rsidP="000A12A5">
      <w:pPr>
        <w:spacing w:before="225" w:after="225" w:line="240" w:lineRule="auto"/>
        <w:jc w:val="both"/>
      </w:pPr>
      <w:r>
        <w:rPr>
          <w:rFonts w:ascii="Arial" w:hAnsi="Arial" w:cs="Arial"/>
          <w:b/>
          <w:bCs/>
          <w:color w:val="000000"/>
          <w:sz w:val="18"/>
          <w:szCs w:val="18"/>
        </w:rPr>
        <w:t>IX. ODSTOP OD POGODBE</w:t>
      </w:r>
    </w:p>
    <w:p w14:paraId="5EEEA918" w14:textId="77777777" w:rsidR="000A12A5" w:rsidRDefault="000A12A5" w:rsidP="000A12A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A12A5" w14:paraId="04EE49CB" w14:textId="77777777" w:rsidTr="001E0326">
        <w:tc>
          <w:tcPr>
            <w:tcW w:w="0" w:type="auto"/>
            <w:tcMar>
              <w:top w:w="0" w:type="auto"/>
              <w:bottom w:w="0" w:type="auto"/>
            </w:tcMar>
          </w:tcPr>
          <w:p w14:paraId="04D9E0A1" w14:textId="77777777" w:rsidR="000A12A5" w:rsidRDefault="000A12A5" w:rsidP="001E032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58B2AF9" w14:textId="77777777" w:rsidR="000A12A5" w:rsidRDefault="000A12A5" w:rsidP="001E032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A12A5" w14:paraId="5FDD2812" w14:textId="77777777" w:rsidTr="001E0326">
              <w:tc>
                <w:tcPr>
                  <w:tcW w:w="0" w:type="auto"/>
                  <w:tcMar>
                    <w:top w:w="0" w:type="auto"/>
                    <w:bottom w:w="0" w:type="auto"/>
                  </w:tcMar>
                </w:tcPr>
                <w:p w14:paraId="36FC6BEC" w14:textId="77777777" w:rsidR="000A12A5" w:rsidRDefault="000A12A5" w:rsidP="000A12A5">
                  <w:pPr>
                    <w:numPr>
                      <w:ilvl w:val="0"/>
                      <w:numId w:val="4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CC511EE" w14:textId="77777777" w:rsidR="000A12A5" w:rsidRDefault="000A12A5" w:rsidP="000A12A5">
                  <w:pPr>
                    <w:numPr>
                      <w:ilvl w:val="0"/>
                      <w:numId w:val="4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F4D9F17" w14:textId="77777777" w:rsidR="000A12A5" w:rsidRDefault="000A12A5" w:rsidP="000A12A5">
                  <w:pPr>
                    <w:numPr>
                      <w:ilvl w:val="0"/>
                      <w:numId w:val="4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25717FA" w14:textId="77777777" w:rsidR="000A12A5" w:rsidRDefault="000A12A5" w:rsidP="001E0326"/>
          <w:p w14:paraId="223F98B4" w14:textId="77777777" w:rsidR="000A12A5" w:rsidRDefault="000A12A5" w:rsidP="001E032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A12A5" w14:paraId="490B9A50" w14:textId="77777777" w:rsidTr="001E0326">
              <w:tc>
                <w:tcPr>
                  <w:tcW w:w="0" w:type="auto"/>
                  <w:tcMar>
                    <w:top w:w="0" w:type="auto"/>
                    <w:bottom w:w="0" w:type="auto"/>
                  </w:tcMar>
                </w:tcPr>
                <w:p w14:paraId="7CD204C8" w14:textId="77777777" w:rsidR="000A12A5" w:rsidRDefault="000A12A5" w:rsidP="000A12A5">
                  <w:pPr>
                    <w:numPr>
                      <w:ilvl w:val="0"/>
                      <w:numId w:val="4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00E733B" w14:textId="77777777" w:rsidR="000A12A5" w:rsidRDefault="000A12A5" w:rsidP="000A12A5">
                  <w:pPr>
                    <w:numPr>
                      <w:ilvl w:val="0"/>
                      <w:numId w:val="4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5675A99" w14:textId="77777777" w:rsidR="000A12A5" w:rsidRDefault="000A12A5" w:rsidP="000A12A5">
                  <w:pPr>
                    <w:numPr>
                      <w:ilvl w:val="0"/>
                      <w:numId w:val="4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D2BDD21" w14:textId="77777777" w:rsidR="000A12A5" w:rsidRDefault="000A12A5" w:rsidP="001E0326"/>
          <w:p w14:paraId="76CF34AB" w14:textId="77777777" w:rsidR="000A12A5" w:rsidRDefault="000A12A5" w:rsidP="001E0326">
            <w:pPr>
              <w:spacing w:before="225" w:after="225"/>
              <w:jc w:val="both"/>
            </w:pPr>
            <w:r>
              <w:rPr>
                <w:rFonts w:ascii="Arial" w:hAnsi="Arial" w:cs="Arial"/>
                <w:color w:val="000000"/>
                <w:sz w:val="18"/>
                <w:szCs w:val="18"/>
              </w:rPr>
              <w:t>Odstop od pogodbe učinkuje z dnem, ko izvajalec prejme pisno izjavo naročnika o odstopu.</w:t>
            </w:r>
          </w:p>
          <w:p w14:paraId="41DE36EF" w14:textId="22F4FFE3" w:rsidR="000A12A5" w:rsidRDefault="000A12A5" w:rsidP="001E032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491917D" w14:textId="77777777" w:rsidR="000A12A5" w:rsidRDefault="000A12A5" w:rsidP="000A12A5">
      <w:pPr>
        <w:spacing w:before="225" w:after="225" w:line="240" w:lineRule="auto"/>
        <w:jc w:val="both"/>
      </w:pPr>
      <w:r>
        <w:rPr>
          <w:rFonts w:ascii="Arial" w:hAnsi="Arial" w:cs="Arial"/>
          <w:b/>
          <w:bCs/>
          <w:color w:val="000000"/>
          <w:sz w:val="18"/>
          <w:szCs w:val="18"/>
        </w:rPr>
        <w:t>X. REVIZIJSKA SLED</w:t>
      </w:r>
    </w:p>
    <w:p w14:paraId="1F8750B6" w14:textId="77777777" w:rsidR="000A12A5" w:rsidRDefault="000A12A5" w:rsidP="000A12A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A12A5" w14:paraId="5BC15E4E" w14:textId="77777777" w:rsidTr="001E0326">
        <w:tc>
          <w:tcPr>
            <w:tcW w:w="0" w:type="auto"/>
            <w:tcMar>
              <w:top w:w="0" w:type="auto"/>
              <w:bottom w:w="0" w:type="auto"/>
            </w:tcMar>
          </w:tcPr>
          <w:p w14:paraId="253029F7" w14:textId="77777777" w:rsidR="000A12A5" w:rsidRDefault="000A12A5" w:rsidP="001E0326">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43C6A606" w14:textId="77777777" w:rsidR="000A12A5" w:rsidRDefault="000A12A5" w:rsidP="001E0326">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6DBFDFC" w14:textId="77777777" w:rsidR="000A12A5" w:rsidRDefault="000A12A5" w:rsidP="001E0326">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0AB832A" w14:textId="77777777" w:rsidR="000A12A5" w:rsidRDefault="000A12A5" w:rsidP="001E0326">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ED3BB33" w14:textId="77777777" w:rsidR="000A12A5" w:rsidRDefault="000A12A5" w:rsidP="001E032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4BBAD1" w14:textId="77777777" w:rsidR="000A12A5" w:rsidRDefault="000A12A5" w:rsidP="000A12A5">
      <w:pPr>
        <w:spacing w:before="225" w:after="225" w:line="240" w:lineRule="auto"/>
        <w:jc w:val="both"/>
      </w:pPr>
      <w:r>
        <w:rPr>
          <w:rFonts w:ascii="Arial" w:hAnsi="Arial" w:cs="Arial"/>
          <w:b/>
          <w:bCs/>
          <w:color w:val="000000"/>
          <w:sz w:val="18"/>
          <w:szCs w:val="18"/>
        </w:rPr>
        <w:t>XI. PROTIKORUPCIJSKA KLAVZULA</w:t>
      </w:r>
    </w:p>
    <w:p w14:paraId="084AADA9" w14:textId="77777777" w:rsidR="000A12A5" w:rsidRDefault="000A12A5" w:rsidP="000A12A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A12A5" w14:paraId="1C1CA32B" w14:textId="77777777" w:rsidTr="001E0326">
        <w:tc>
          <w:tcPr>
            <w:tcW w:w="0" w:type="auto"/>
            <w:tcMar>
              <w:top w:w="0" w:type="auto"/>
              <w:bottom w:w="0" w:type="auto"/>
            </w:tcMar>
          </w:tcPr>
          <w:p w14:paraId="33F4D5AE" w14:textId="77777777" w:rsidR="000A12A5" w:rsidRDefault="000A12A5" w:rsidP="001E032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A12A5" w14:paraId="1DB56F2E" w14:textId="77777777" w:rsidTr="001E0326">
              <w:tc>
                <w:tcPr>
                  <w:tcW w:w="0" w:type="auto"/>
                  <w:tcMar>
                    <w:top w:w="0" w:type="auto"/>
                    <w:bottom w:w="0" w:type="auto"/>
                  </w:tcMar>
                </w:tcPr>
                <w:p w14:paraId="52B65145" w14:textId="77777777" w:rsidR="000A12A5" w:rsidRDefault="000A12A5" w:rsidP="000A12A5">
                  <w:pPr>
                    <w:numPr>
                      <w:ilvl w:val="0"/>
                      <w:numId w:val="50"/>
                    </w:numPr>
                    <w:jc w:val="both"/>
                    <w:rPr>
                      <w:rFonts w:ascii="Arial" w:hAnsi="Arial" w:cs="Arial"/>
                      <w:color w:val="000000"/>
                      <w:sz w:val="18"/>
                      <w:szCs w:val="18"/>
                    </w:rPr>
                  </w:pPr>
                  <w:r>
                    <w:rPr>
                      <w:rFonts w:ascii="Arial" w:hAnsi="Arial" w:cs="Arial"/>
                      <w:color w:val="000000"/>
                      <w:sz w:val="18"/>
                      <w:szCs w:val="18"/>
                    </w:rPr>
                    <w:t>pridobitev posla ali</w:t>
                  </w:r>
                </w:p>
                <w:p w14:paraId="3758B4D6" w14:textId="77777777" w:rsidR="000A12A5" w:rsidRDefault="000A12A5" w:rsidP="000A12A5">
                  <w:pPr>
                    <w:numPr>
                      <w:ilvl w:val="0"/>
                      <w:numId w:val="5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11E3761" w14:textId="77777777" w:rsidR="000A12A5" w:rsidRDefault="000A12A5" w:rsidP="000A12A5">
                  <w:pPr>
                    <w:numPr>
                      <w:ilvl w:val="0"/>
                      <w:numId w:val="5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F3F6292" w14:textId="77777777" w:rsidR="000A12A5" w:rsidRDefault="000A12A5" w:rsidP="000A12A5">
                  <w:pPr>
                    <w:numPr>
                      <w:ilvl w:val="0"/>
                      <w:numId w:val="5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74487E27" w14:textId="77777777" w:rsidR="000A12A5" w:rsidRDefault="000A12A5" w:rsidP="001E0326">
            <w:pPr>
              <w:spacing w:before="225" w:after="225"/>
              <w:jc w:val="both"/>
            </w:pPr>
            <w:r>
              <w:rPr>
                <w:rFonts w:ascii="Arial" w:hAnsi="Arial" w:cs="Arial"/>
                <w:color w:val="000000"/>
                <w:sz w:val="18"/>
                <w:szCs w:val="18"/>
              </w:rPr>
              <w:t>je pogodba nična.</w:t>
            </w:r>
          </w:p>
        </w:tc>
      </w:tr>
    </w:tbl>
    <w:p w14:paraId="0056E75D" w14:textId="72C4D7E5" w:rsidR="00543ECA" w:rsidRDefault="00543ECA" w:rsidP="00543ECA">
      <w:pPr>
        <w:spacing w:before="225" w:after="225" w:line="240" w:lineRule="auto"/>
        <w:jc w:val="both"/>
      </w:pPr>
      <w:r>
        <w:rPr>
          <w:rFonts w:ascii="Arial" w:hAnsi="Arial" w:cs="Arial"/>
          <w:b/>
          <w:bCs/>
          <w:color w:val="000000"/>
          <w:sz w:val="18"/>
          <w:szCs w:val="18"/>
        </w:rPr>
        <w:t>XII. SOCIALNA KLAVZULA IN RAZVEZNI POGOJ</w:t>
      </w:r>
    </w:p>
    <w:p w14:paraId="20F68892" w14:textId="5769A995" w:rsidR="00543ECA" w:rsidRDefault="00543ECA" w:rsidP="00543EC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43ECA" w14:paraId="2BCAE35D" w14:textId="77777777" w:rsidTr="001E0326">
        <w:tc>
          <w:tcPr>
            <w:tcW w:w="0" w:type="auto"/>
            <w:tcMar>
              <w:top w:w="0" w:type="auto"/>
              <w:bottom w:w="0" w:type="auto"/>
            </w:tcMar>
          </w:tcPr>
          <w:p w14:paraId="2CE1FBD8" w14:textId="77777777" w:rsidR="00543ECA" w:rsidRDefault="00543ECA" w:rsidP="001E0326">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7487552C" w14:textId="77777777" w:rsidR="00543ECA" w:rsidRDefault="00543ECA" w:rsidP="001E0326">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6DB72AC" w14:textId="77777777" w:rsidR="00543ECA" w:rsidRPr="000A12A5" w:rsidRDefault="00543ECA" w:rsidP="001E0326">
            <w:pPr>
              <w:spacing w:after="200" w:line="276" w:lineRule="auto"/>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1AC6BFC" w14:textId="0B9B9080" w:rsidR="000A12A5" w:rsidRDefault="000A12A5" w:rsidP="000A12A5">
      <w:pPr>
        <w:spacing w:before="225" w:after="225" w:line="240" w:lineRule="auto"/>
        <w:jc w:val="both"/>
      </w:pPr>
      <w:r>
        <w:rPr>
          <w:rFonts w:ascii="Arial" w:hAnsi="Arial" w:cs="Arial"/>
          <w:b/>
          <w:bCs/>
          <w:color w:val="000000"/>
          <w:sz w:val="18"/>
          <w:szCs w:val="18"/>
        </w:rPr>
        <w:t>XI</w:t>
      </w:r>
      <w:r w:rsidR="00543ECA">
        <w:rPr>
          <w:rFonts w:ascii="Arial" w:hAnsi="Arial" w:cs="Arial"/>
          <w:b/>
          <w:bCs/>
          <w:color w:val="000000"/>
          <w:sz w:val="18"/>
          <w:szCs w:val="18"/>
        </w:rPr>
        <w:t>I</w:t>
      </w:r>
      <w:r>
        <w:rPr>
          <w:rFonts w:ascii="Arial" w:hAnsi="Arial" w:cs="Arial"/>
          <w:b/>
          <w:bCs/>
          <w:color w:val="000000"/>
          <w:sz w:val="18"/>
          <w:szCs w:val="18"/>
        </w:rPr>
        <w:t>I. REŠEVANJE SPOROV</w:t>
      </w:r>
    </w:p>
    <w:p w14:paraId="1EB76157" w14:textId="16706334" w:rsidR="000A12A5" w:rsidRDefault="000A12A5" w:rsidP="000A12A5">
      <w:pPr>
        <w:spacing w:after="0" w:line="240" w:lineRule="auto"/>
        <w:jc w:val="center"/>
      </w:pPr>
      <w:r>
        <w:rPr>
          <w:rFonts w:ascii="Arial" w:hAnsi="Arial" w:cs="Arial"/>
          <w:b/>
          <w:bCs/>
          <w:color w:val="000000"/>
          <w:sz w:val="18"/>
          <w:szCs w:val="18"/>
        </w:rPr>
        <w:t>2</w:t>
      </w:r>
      <w:r w:rsidR="00543ECA">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A12A5" w14:paraId="264BFB14" w14:textId="77777777" w:rsidTr="001E0326">
        <w:tc>
          <w:tcPr>
            <w:tcW w:w="0" w:type="auto"/>
            <w:tcMar>
              <w:top w:w="0" w:type="auto"/>
              <w:bottom w:w="0" w:type="auto"/>
            </w:tcMar>
          </w:tcPr>
          <w:p w14:paraId="7C1E0252" w14:textId="77777777" w:rsidR="000A12A5" w:rsidRDefault="000A12A5" w:rsidP="001E032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BEBE856" w14:textId="72BD4FFD" w:rsidR="000A12A5" w:rsidRDefault="000A12A5" w:rsidP="000A12A5">
      <w:pPr>
        <w:spacing w:before="225" w:after="225" w:line="240" w:lineRule="auto"/>
        <w:jc w:val="both"/>
      </w:pPr>
      <w:r>
        <w:rPr>
          <w:rFonts w:ascii="Arial" w:hAnsi="Arial" w:cs="Arial"/>
          <w:b/>
          <w:bCs/>
          <w:color w:val="000000"/>
          <w:sz w:val="18"/>
          <w:szCs w:val="18"/>
        </w:rPr>
        <w:t>XI. KONČNE DOLOČBE</w:t>
      </w:r>
    </w:p>
    <w:p w14:paraId="343CFC51" w14:textId="529EDD2F" w:rsidR="000A12A5" w:rsidRDefault="000A12A5" w:rsidP="000A12A5">
      <w:pPr>
        <w:spacing w:after="0" w:line="240" w:lineRule="auto"/>
        <w:jc w:val="center"/>
      </w:pPr>
      <w:r>
        <w:rPr>
          <w:rFonts w:ascii="Arial" w:hAnsi="Arial" w:cs="Arial"/>
          <w:b/>
          <w:bCs/>
          <w:color w:val="000000"/>
          <w:sz w:val="18"/>
          <w:szCs w:val="18"/>
        </w:rPr>
        <w:t>2</w:t>
      </w:r>
      <w:r w:rsidR="00543ECA">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A12A5" w14:paraId="31C5154A" w14:textId="77777777" w:rsidTr="001E0326">
        <w:tc>
          <w:tcPr>
            <w:tcW w:w="0" w:type="auto"/>
            <w:tcMar>
              <w:top w:w="0" w:type="auto"/>
              <w:bottom w:w="0" w:type="auto"/>
            </w:tcMar>
          </w:tcPr>
          <w:p w14:paraId="22A8776F" w14:textId="77777777" w:rsidR="000A12A5" w:rsidRDefault="000A12A5" w:rsidP="001E032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3FAA628" w14:textId="77777777" w:rsidR="000A12A5" w:rsidRDefault="000A12A5" w:rsidP="001E032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0CE79AB" w14:textId="7000DD5C" w:rsidR="000A12A5" w:rsidRDefault="000A12A5" w:rsidP="000A12A5">
      <w:pPr>
        <w:spacing w:after="0" w:line="240" w:lineRule="auto"/>
        <w:jc w:val="center"/>
      </w:pPr>
      <w:r>
        <w:rPr>
          <w:rFonts w:ascii="Arial" w:hAnsi="Arial" w:cs="Arial"/>
          <w:b/>
          <w:bCs/>
          <w:color w:val="000000"/>
          <w:sz w:val="18"/>
          <w:szCs w:val="18"/>
        </w:rPr>
        <w:t>2</w:t>
      </w:r>
      <w:r w:rsidR="00543ECA">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A12A5" w14:paraId="7956C54C" w14:textId="77777777" w:rsidTr="001E0326">
        <w:tc>
          <w:tcPr>
            <w:tcW w:w="0" w:type="auto"/>
            <w:tcMar>
              <w:top w:w="0" w:type="auto"/>
              <w:bottom w:w="0" w:type="auto"/>
            </w:tcMar>
          </w:tcPr>
          <w:p w14:paraId="3C1E8165" w14:textId="77777777" w:rsidR="000A12A5" w:rsidRDefault="000A12A5" w:rsidP="001E0326">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10DBEB00" w14:textId="77777777" w:rsidR="000A12A5" w:rsidRDefault="000A12A5" w:rsidP="000A12A5">
      <w:pPr>
        <w:spacing w:before="975" w:after="225" w:line="240" w:lineRule="auto"/>
        <w:jc w:val="both"/>
      </w:pPr>
      <w:r>
        <w:rPr>
          <w:rFonts w:ascii="Arial" w:hAnsi="Arial" w:cs="Arial"/>
          <w:color w:val="000000"/>
          <w:sz w:val="18"/>
          <w:szCs w:val="18"/>
        </w:rPr>
        <w:t>V/na ________________, dne ________________</w:t>
      </w:r>
    </w:p>
    <w:p w14:paraId="2BA90B15" w14:textId="77777777" w:rsidR="000A12A5" w:rsidRPr="000A12A5" w:rsidRDefault="000A12A5" w:rsidP="000A12A5">
      <w:pPr>
        <w:tabs>
          <w:tab w:val="left" w:pos="1838"/>
        </w:tabs>
      </w:pPr>
    </w:p>
    <w:sectPr w:rsidR="000A12A5" w:rsidRPr="000A12A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8AF8B" w14:textId="77777777" w:rsidR="00E91C19" w:rsidRDefault="00E91C19" w:rsidP="006975C6">
      <w:pPr>
        <w:spacing w:after="0" w:line="240" w:lineRule="auto"/>
      </w:pPr>
      <w:r>
        <w:separator/>
      </w:r>
    </w:p>
  </w:endnote>
  <w:endnote w:type="continuationSeparator" w:id="0">
    <w:p w14:paraId="295F762F" w14:textId="77777777" w:rsidR="00E91C19" w:rsidRDefault="00E91C1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D2A8" w14:textId="77777777" w:rsidR="006B2936" w:rsidRDefault="006B2936" w:rsidP="00D43D4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14D9"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FF34"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510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0F65"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7DCC"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FB64E"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39D1"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25E02"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68A9"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2F40"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FDD73" w14:textId="77777777" w:rsidR="00E91C19" w:rsidRDefault="00E91C19" w:rsidP="006975C6">
      <w:pPr>
        <w:spacing w:after="0" w:line="240" w:lineRule="auto"/>
      </w:pPr>
      <w:r>
        <w:separator/>
      </w:r>
    </w:p>
  </w:footnote>
  <w:footnote w:type="continuationSeparator" w:id="0">
    <w:p w14:paraId="51F9712B" w14:textId="77777777" w:rsidR="00E91C19" w:rsidRDefault="00E91C19" w:rsidP="006975C6">
      <w:pPr>
        <w:spacing w:after="0" w:line="240" w:lineRule="auto"/>
      </w:pPr>
      <w:r>
        <w:continuationSeparator/>
      </w:r>
    </w:p>
  </w:footnote>
  <w:footnote w:id="1">
    <w:p w14:paraId="059FCA98" w14:textId="5572996D" w:rsidR="004F79CB" w:rsidRDefault="004F79CB" w:rsidP="004F79CB">
      <w:pPr>
        <w:pStyle w:val="FootnoteText"/>
        <w:jc w:val="both"/>
        <w:rPr>
          <w:rFonts w:ascii="Arial" w:hAnsi="Arial" w:cs="Arial"/>
          <w:sz w:val="16"/>
          <w:szCs w:val="16"/>
        </w:rPr>
      </w:pPr>
      <w:r w:rsidRPr="004F79CB">
        <w:rPr>
          <w:rStyle w:val="FootnoteReference"/>
          <w:rFonts w:ascii="Arial" w:hAnsi="Arial" w:cs="Arial"/>
          <w:sz w:val="16"/>
          <w:szCs w:val="16"/>
        </w:rPr>
        <w:footnoteRef/>
      </w:r>
      <w:r w:rsidRPr="004F79CB">
        <w:rPr>
          <w:rFonts w:ascii="Arial" w:hAnsi="Arial" w:cs="Arial"/>
          <w:sz w:val="16"/>
          <w:szCs w:val="16"/>
        </w:rPr>
        <w:t xml:space="preserve">  V okviru predmetnega razdelka mora gospodarski subjekt navesti, </w:t>
      </w:r>
      <w:r w:rsidR="00853693">
        <w:rPr>
          <w:rFonts w:ascii="Arial" w:hAnsi="Arial" w:cs="Arial"/>
          <w:sz w:val="16"/>
          <w:szCs w:val="16"/>
        </w:rPr>
        <w:t>ali je v zahtevanem referenčnem obdobju izvajal zimsko vzdrževanje cest</w:t>
      </w:r>
      <w:r w:rsidR="00362A62">
        <w:rPr>
          <w:rFonts w:ascii="Arial" w:hAnsi="Arial" w:cs="Arial"/>
          <w:sz w:val="16"/>
          <w:szCs w:val="16"/>
        </w:rPr>
        <w:t xml:space="preserve"> (za sklope 1 - 5) oziroma ali je izvajal</w:t>
      </w:r>
      <w:r w:rsidR="00362A62" w:rsidRPr="00362A62">
        <w:rPr>
          <w:rFonts w:ascii="Arial" w:hAnsi="Arial" w:cs="Arial"/>
          <w:sz w:val="16"/>
          <w:szCs w:val="16"/>
        </w:rPr>
        <w:t xml:space="preserve"> storitev skladiščenja, dobave in naklade posipnih materialov za izvajanje zimske službe</w:t>
      </w:r>
      <w:r w:rsidR="00362A62">
        <w:rPr>
          <w:rFonts w:ascii="Arial" w:hAnsi="Arial" w:cs="Arial"/>
          <w:sz w:val="16"/>
          <w:szCs w:val="16"/>
        </w:rPr>
        <w:t xml:space="preserve"> (za sklop 6).</w:t>
      </w:r>
    </w:p>
    <w:p w14:paraId="213A076F" w14:textId="77777777" w:rsidR="00362A62" w:rsidRPr="004F79CB" w:rsidRDefault="00362A62" w:rsidP="004F79CB">
      <w:pPr>
        <w:pStyle w:val="FootnoteText"/>
        <w:jc w:val="both"/>
        <w:rPr>
          <w:rFonts w:ascii="Arial" w:hAnsi="Arial" w:cs="Arial"/>
          <w:sz w:val="16"/>
          <w:szCs w:val="16"/>
        </w:rPr>
      </w:pPr>
    </w:p>
  </w:footnote>
  <w:footnote w:id="2">
    <w:p w14:paraId="5B7C4043" w14:textId="717B050A" w:rsidR="00362A62" w:rsidRPr="00362A62" w:rsidRDefault="00362A62" w:rsidP="00362A62">
      <w:pPr>
        <w:pStyle w:val="FootnoteText"/>
        <w:jc w:val="both"/>
        <w:rPr>
          <w:rFonts w:ascii="Arial" w:hAnsi="Arial" w:cs="Arial"/>
          <w:sz w:val="16"/>
          <w:szCs w:val="16"/>
        </w:rPr>
      </w:pPr>
      <w:r w:rsidRPr="00362A62">
        <w:rPr>
          <w:rStyle w:val="FootnoteReference"/>
          <w:rFonts w:ascii="Arial" w:hAnsi="Arial" w:cs="Arial"/>
          <w:sz w:val="16"/>
          <w:szCs w:val="16"/>
        </w:rPr>
        <w:footnoteRef/>
      </w:r>
      <w:r w:rsidRPr="00362A62">
        <w:rPr>
          <w:rFonts w:ascii="Arial" w:hAnsi="Arial" w:cs="Arial"/>
          <w:sz w:val="16"/>
          <w:szCs w:val="16"/>
        </w:rPr>
        <w:t xml:space="preserve"> V zvezi </w:t>
      </w:r>
      <w:r>
        <w:rPr>
          <w:rFonts w:ascii="Arial" w:hAnsi="Arial" w:cs="Arial"/>
          <w:sz w:val="16"/>
          <w:szCs w:val="16"/>
        </w:rPr>
        <w:t>s sklopom 6 mora gospodarski subjekt v razdelek navesti vrednost izvedenih storitev oziroma dobav za obdobje ene sezone.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5"/>
      <w:gridCol w:w="3316"/>
      <w:gridCol w:w="4119"/>
    </w:tblGrid>
    <w:tr w:rsidR="00171F58" w:rsidRPr="006F1DA5" w14:paraId="732427F9" w14:textId="77777777" w:rsidTr="00A76308">
      <w:trPr>
        <w:trHeight w:val="983"/>
      </w:trPr>
      <w:tc>
        <w:tcPr>
          <w:tcW w:w="1668" w:type="dxa"/>
        </w:tcPr>
        <w:p w14:paraId="269CFACC" w14:textId="77777777" w:rsidR="00171F58" w:rsidRPr="006F1DA5" w:rsidRDefault="00171F58" w:rsidP="00171F58">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1" locked="0" layoutInCell="1" allowOverlap="1" wp14:anchorId="23950A13" wp14:editId="27B041C9">
                <wp:simplePos x="0" y="0"/>
                <wp:positionH relativeFrom="page">
                  <wp:posOffset>-248028</wp:posOffset>
                </wp:positionH>
                <wp:positionV relativeFrom="paragraph">
                  <wp:posOffset>-135499</wp:posOffset>
                </wp:positionV>
                <wp:extent cx="1243924" cy="904672"/>
                <wp:effectExtent l="0" t="0" r="127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3924" cy="904672"/>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F4E3840" w14:textId="77777777" w:rsidR="00171F58" w:rsidRPr="006F1DA5" w:rsidRDefault="00171F58" w:rsidP="00171F58">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26D0EEC8" w14:textId="77777777" w:rsidR="00171F58" w:rsidRPr="006F1DA5" w:rsidRDefault="00171F58" w:rsidP="00171F58">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38652821" w14:textId="77777777" w:rsidR="00171F58" w:rsidRPr="006F1DA5" w:rsidRDefault="00171F58" w:rsidP="00171F58">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1BC139AE" w14:textId="77777777" w:rsidR="00171F58" w:rsidRPr="006F1DA5" w:rsidRDefault="00171F58" w:rsidP="00171F58">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5ECE8AD2" w14:textId="77777777" w:rsidR="00171F58" w:rsidRPr="006F1DA5" w:rsidRDefault="00171F58" w:rsidP="00171F58">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4209" w:type="dxa"/>
        </w:tcPr>
        <w:p w14:paraId="34B0867D" w14:textId="77777777" w:rsidR="00171F58" w:rsidRPr="006F1DA5" w:rsidRDefault="00171F58" w:rsidP="00171F58">
          <w:pPr>
            <w:pStyle w:val="Header"/>
            <w:rPr>
              <w:rFonts w:ascii="Arial" w:hAnsi="Arial" w:cs="Arial"/>
              <w:b/>
              <w:color w:val="000000" w:themeColor="text1"/>
            </w:rPr>
          </w:pPr>
        </w:p>
      </w:tc>
    </w:tr>
  </w:tbl>
  <w:p w14:paraId="46C74D01" w14:textId="77777777" w:rsidR="00171F58" w:rsidRDefault="00171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B55"/>
    <w:multiLevelType w:val="hybridMultilevel"/>
    <w:tmpl w:val="F072EAEE"/>
    <w:lvl w:ilvl="0" w:tplc="745EDCB8">
      <w:start w:val="1"/>
      <w:numFmt w:val="bullet"/>
      <w:lvlText w:val=""/>
      <w:lvlJc w:val="left"/>
      <w:pPr>
        <w:ind w:left="720" w:hanging="360"/>
      </w:pPr>
      <w:rPr>
        <w:rFonts w:ascii="Symbol" w:hAnsi="Symbol" w:cs="Symbol" w:hint="default"/>
        <w:sz w:val="18"/>
        <w:szCs w:val="18"/>
      </w:rPr>
    </w:lvl>
    <w:lvl w:ilvl="1" w:tplc="FBB4E8BC">
      <w:start w:val="1"/>
      <w:numFmt w:val="bullet"/>
      <w:lvlText w:val="o"/>
      <w:lvlJc w:val="left"/>
      <w:pPr>
        <w:ind w:left="1440" w:hanging="360"/>
      </w:pPr>
      <w:rPr>
        <w:rFonts w:ascii="Courier New" w:hAnsi="Courier New" w:cs="Courier New" w:hint="default"/>
      </w:rPr>
    </w:lvl>
    <w:lvl w:ilvl="2" w:tplc="0D3E4552">
      <w:start w:val="1"/>
      <w:numFmt w:val="bullet"/>
      <w:lvlText w:val=""/>
      <w:lvlJc w:val="left"/>
      <w:pPr>
        <w:ind w:left="2160" w:hanging="360"/>
      </w:pPr>
      <w:rPr>
        <w:rFonts w:ascii="Wingdings" w:hAnsi="Wingdings" w:cs="Wingdings" w:hint="default"/>
      </w:rPr>
    </w:lvl>
    <w:lvl w:ilvl="3" w:tplc="CED0B69C">
      <w:start w:val="1"/>
      <w:numFmt w:val="bullet"/>
      <w:lvlText w:val=""/>
      <w:lvlJc w:val="left"/>
      <w:pPr>
        <w:ind w:left="2880" w:hanging="360"/>
      </w:pPr>
      <w:rPr>
        <w:rFonts w:ascii="Symbol" w:hAnsi="Symbol" w:cs="Symbol" w:hint="default"/>
      </w:rPr>
    </w:lvl>
    <w:lvl w:ilvl="4" w:tplc="1FA8CD4C">
      <w:start w:val="1"/>
      <w:numFmt w:val="bullet"/>
      <w:lvlText w:val="o"/>
      <w:lvlJc w:val="left"/>
      <w:pPr>
        <w:ind w:left="3600" w:hanging="360"/>
      </w:pPr>
      <w:rPr>
        <w:rFonts w:ascii="Courier New" w:hAnsi="Courier New" w:cs="Courier New" w:hint="default"/>
      </w:rPr>
    </w:lvl>
    <w:lvl w:ilvl="5" w:tplc="6090063E">
      <w:start w:val="1"/>
      <w:numFmt w:val="bullet"/>
      <w:lvlText w:val=""/>
      <w:lvlJc w:val="left"/>
      <w:pPr>
        <w:ind w:left="4320" w:hanging="360"/>
      </w:pPr>
      <w:rPr>
        <w:rFonts w:ascii="Wingdings" w:hAnsi="Wingdings" w:cs="Wingdings" w:hint="default"/>
      </w:rPr>
    </w:lvl>
    <w:lvl w:ilvl="6" w:tplc="CBAE5D7C">
      <w:start w:val="1"/>
      <w:numFmt w:val="bullet"/>
      <w:lvlText w:val=""/>
      <w:lvlJc w:val="left"/>
      <w:pPr>
        <w:ind w:left="5040" w:hanging="360"/>
      </w:pPr>
      <w:rPr>
        <w:rFonts w:ascii="Symbol" w:hAnsi="Symbol" w:cs="Symbol" w:hint="default"/>
      </w:rPr>
    </w:lvl>
    <w:lvl w:ilvl="7" w:tplc="D4FC7F8A">
      <w:start w:val="1"/>
      <w:numFmt w:val="bullet"/>
      <w:lvlText w:val="o"/>
      <w:lvlJc w:val="left"/>
      <w:pPr>
        <w:ind w:left="5760" w:hanging="360"/>
      </w:pPr>
      <w:rPr>
        <w:rFonts w:ascii="Courier New" w:hAnsi="Courier New" w:cs="Courier New" w:hint="default"/>
      </w:rPr>
    </w:lvl>
    <w:lvl w:ilvl="8" w:tplc="5FE44B22">
      <w:start w:val="1"/>
      <w:numFmt w:val="bullet"/>
      <w:lvlText w:val=""/>
      <w:lvlJc w:val="left"/>
      <w:pPr>
        <w:ind w:left="6480" w:hanging="360"/>
      </w:pPr>
      <w:rPr>
        <w:rFonts w:ascii="Wingdings" w:hAnsi="Wingdings" w:cs="Wingdings" w:hint="default"/>
      </w:rPr>
    </w:lvl>
  </w:abstractNum>
  <w:abstractNum w:abstractNumId="1" w15:restartNumberingAfterBreak="0">
    <w:nsid w:val="05A657DE"/>
    <w:multiLevelType w:val="hybridMultilevel"/>
    <w:tmpl w:val="6BF4DA7E"/>
    <w:lvl w:ilvl="0" w:tplc="AF4EE5A8">
      <w:start w:val="1"/>
      <w:numFmt w:val="bullet"/>
      <w:lvlText w:val=""/>
      <w:lvlJc w:val="left"/>
      <w:pPr>
        <w:ind w:left="720" w:hanging="360"/>
      </w:pPr>
      <w:rPr>
        <w:rFonts w:ascii="Symbol" w:hAnsi="Symbol" w:cs="Symbol" w:hint="default"/>
        <w:sz w:val="18"/>
        <w:szCs w:val="18"/>
      </w:rPr>
    </w:lvl>
    <w:lvl w:ilvl="1" w:tplc="F0A81CC8">
      <w:start w:val="1"/>
      <w:numFmt w:val="bullet"/>
      <w:lvlText w:val="o"/>
      <w:lvlJc w:val="left"/>
      <w:pPr>
        <w:ind w:left="1440" w:hanging="360"/>
      </w:pPr>
      <w:rPr>
        <w:rFonts w:ascii="Courier New" w:hAnsi="Courier New" w:cs="Courier New" w:hint="default"/>
      </w:rPr>
    </w:lvl>
    <w:lvl w:ilvl="2" w:tplc="A202B8CA">
      <w:start w:val="1"/>
      <w:numFmt w:val="bullet"/>
      <w:lvlText w:val=""/>
      <w:lvlJc w:val="left"/>
      <w:pPr>
        <w:ind w:left="2160" w:hanging="360"/>
      </w:pPr>
      <w:rPr>
        <w:rFonts w:ascii="Wingdings" w:hAnsi="Wingdings" w:cs="Wingdings" w:hint="default"/>
      </w:rPr>
    </w:lvl>
    <w:lvl w:ilvl="3" w:tplc="C40204C0">
      <w:start w:val="1"/>
      <w:numFmt w:val="bullet"/>
      <w:lvlText w:val=""/>
      <w:lvlJc w:val="left"/>
      <w:pPr>
        <w:ind w:left="2880" w:hanging="360"/>
      </w:pPr>
      <w:rPr>
        <w:rFonts w:ascii="Symbol" w:hAnsi="Symbol" w:cs="Symbol" w:hint="default"/>
      </w:rPr>
    </w:lvl>
    <w:lvl w:ilvl="4" w:tplc="777AF21C">
      <w:start w:val="1"/>
      <w:numFmt w:val="bullet"/>
      <w:lvlText w:val="o"/>
      <w:lvlJc w:val="left"/>
      <w:pPr>
        <w:ind w:left="3600" w:hanging="360"/>
      </w:pPr>
      <w:rPr>
        <w:rFonts w:ascii="Courier New" w:hAnsi="Courier New" w:cs="Courier New" w:hint="default"/>
      </w:rPr>
    </w:lvl>
    <w:lvl w:ilvl="5" w:tplc="B36811D6">
      <w:start w:val="1"/>
      <w:numFmt w:val="bullet"/>
      <w:lvlText w:val=""/>
      <w:lvlJc w:val="left"/>
      <w:pPr>
        <w:ind w:left="4320" w:hanging="360"/>
      </w:pPr>
      <w:rPr>
        <w:rFonts w:ascii="Wingdings" w:hAnsi="Wingdings" w:cs="Wingdings" w:hint="default"/>
      </w:rPr>
    </w:lvl>
    <w:lvl w:ilvl="6" w:tplc="B00E9C0E">
      <w:start w:val="1"/>
      <w:numFmt w:val="bullet"/>
      <w:lvlText w:val=""/>
      <w:lvlJc w:val="left"/>
      <w:pPr>
        <w:ind w:left="5040" w:hanging="360"/>
      </w:pPr>
      <w:rPr>
        <w:rFonts w:ascii="Symbol" w:hAnsi="Symbol" w:cs="Symbol" w:hint="default"/>
      </w:rPr>
    </w:lvl>
    <w:lvl w:ilvl="7" w:tplc="3AE02804">
      <w:start w:val="1"/>
      <w:numFmt w:val="bullet"/>
      <w:lvlText w:val="o"/>
      <w:lvlJc w:val="left"/>
      <w:pPr>
        <w:ind w:left="5760" w:hanging="360"/>
      </w:pPr>
      <w:rPr>
        <w:rFonts w:ascii="Courier New" w:hAnsi="Courier New" w:cs="Courier New" w:hint="default"/>
      </w:rPr>
    </w:lvl>
    <w:lvl w:ilvl="8" w:tplc="9D26468C">
      <w:start w:val="1"/>
      <w:numFmt w:val="bullet"/>
      <w:lvlText w:val=""/>
      <w:lvlJc w:val="left"/>
      <w:pPr>
        <w:ind w:left="6480" w:hanging="360"/>
      </w:pPr>
      <w:rPr>
        <w:rFonts w:ascii="Wingdings" w:hAnsi="Wingdings" w:cs="Wingdings" w:hint="default"/>
      </w:rPr>
    </w:lvl>
  </w:abstractNum>
  <w:abstractNum w:abstractNumId="2" w15:restartNumberingAfterBreak="0">
    <w:nsid w:val="0D622BE4"/>
    <w:multiLevelType w:val="hybridMultilevel"/>
    <w:tmpl w:val="E6F4B2F8"/>
    <w:lvl w:ilvl="0" w:tplc="49628E28">
      <w:start w:val="1"/>
      <w:numFmt w:val="bullet"/>
      <w:lvlText w:val=""/>
      <w:lvlJc w:val="left"/>
      <w:pPr>
        <w:ind w:left="720" w:hanging="360"/>
      </w:pPr>
      <w:rPr>
        <w:rFonts w:ascii="Symbol" w:hAnsi="Symbol" w:cs="Symbol" w:hint="default"/>
        <w:sz w:val="18"/>
        <w:szCs w:val="18"/>
      </w:rPr>
    </w:lvl>
    <w:lvl w:ilvl="1" w:tplc="14AC8DB8">
      <w:start w:val="1"/>
      <w:numFmt w:val="bullet"/>
      <w:lvlText w:val="o"/>
      <w:lvlJc w:val="left"/>
      <w:pPr>
        <w:ind w:left="1440" w:hanging="360"/>
      </w:pPr>
      <w:rPr>
        <w:rFonts w:ascii="Courier New" w:hAnsi="Courier New" w:cs="Courier New" w:hint="default"/>
      </w:rPr>
    </w:lvl>
    <w:lvl w:ilvl="2" w:tplc="6B0C2456">
      <w:start w:val="1"/>
      <w:numFmt w:val="bullet"/>
      <w:lvlText w:val=""/>
      <w:lvlJc w:val="left"/>
      <w:pPr>
        <w:ind w:left="2160" w:hanging="360"/>
      </w:pPr>
      <w:rPr>
        <w:rFonts w:ascii="Wingdings" w:hAnsi="Wingdings" w:cs="Wingdings" w:hint="default"/>
      </w:rPr>
    </w:lvl>
    <w:lvl w:ilvl="3" w:tplc="6A3610D4">
      <w:start w:val="1"/>
      <w:numFmt w:val="bullet"/>
      <w:lvlText w:val=""/>
      <w:lvlJc w:val="left"/>
      <w:pPr>
        <w:ind w:left="2880" w:hanging="360"/>
      </w:pPr>
      <w:rPr>
        <w:rFonts w:ascii="Symbol" w:hAnsi="Symbol" w:cs="Symbol" w:hint="default"/>
      </w:rPr>
    </w:lvl>
    <w:lvl w:ilvl="4" w:tplc="D80C00DE">
      <w:start w:val="1"/>
      <w:numFmt w:val="bullet"/>
      <w:lvlText w:val="o"/>
      <w:lvlJc w:val="left"/>
      <w:pPr>
        <w:ind w:left="3600" w:hanging="360"/>
      </w:pPr>
      <w:rPr>
        <w:rFonts w:ascii="Courier New" w:hAnsi="Courier New" w:cs="Courier New" w:hint="default"/>
      </w:rPr>
    </w:lvl>
    <w:lvl w:ilvl="5" w:tplc="7FE4D836">
      <w:start w:val="1"/>
      <w:numFmt w:val="bullet"/>
      <w:lvlText w:val=""/>
      <w:lvlJc w:val="left"/>
      <w:pPr>
        <w:ind w:left="4320" w:hanging="360"/>
      </w:pPr>
      <w:rPr>
        <w:rFonts w:ascii="Wingdings" w:hAnsi="Wingdings" w:cs="Wingdings" w:hint="default"/>
      </w:rPr>
    </w:lvl>
    <w:lvl w:ilvl="6" w:tplc="4CE2F96C">
      <w:start w:val="1"/>
      <w:numFmt w:val="bullet"/>
      <w:lvlText w:val=""/>
      <w:lvlJc w:val="left"/>
      <w:pPr>
        <w:ind w:left="5040" w:hanging="360"/>
      </w:pPr>
      <w:rPr>
        <w:rFonts w:ascii="Symbol" w:hAnsi="Symbol" w:cs="Symbol" w:hint="default"/>
      </w:rPr>
    </w:lvl>
    <w:lvl w:ilvl="7" w:tplc="6BC4B2B0">
      <w:start w:val="1"/>
      <w:numFmt w:val="bullet"/>
      <w:lvlText w:val="o"/>
      <w:lvlJc w:val="left"/>
      <w:pPr>
        <w:ind w:left="5760" w:hanging="360"/>
      </w:pPr>
      <w:rPr>
        <w:rFonts w:ascii="Courier New" w:hAnsi="Courier New" w:cs="Courier New" w:hint="default"/>
      </w:rPr>
    </w:lvl>
    <w:lvl w:ilvl="8" w:tplc="8782170A">
      <w:start w:val="1"/>
      <w:numFmt w:val="bullet"/>
      <w:lvlText w:val=""/>
      <w:lvlJc w:val="left"/>
      <w:pPr>
        <w:ind w:left="6480" w:hanging="360"/>
      </w:pPr>
      <w:rPr>
        <w:rFonts w:ascii="Wingdings" w:hAnsi="Wingdings" w:cs="Wingdings" w:hint="default"/>
      </w:rPr>
    </w:lvl>
  </w:abstractNum>
  <w:abstractNum w:abstractNumId="3" w15:restartNumberingAfterBreak="0">
    <w:nsid w:val="1320718B"/>
    <w:multiLevelType w:val="hybridMultilevel"/>
    <w:tmpl w:val="47F04E9C"/>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B426D43"/>
    <w:multiLevelType w:val="hybridMultilevel"/>
    <w:tmpl w:val="C3BEE2C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CD6071C"/>
    <w:multiLevelType w:val="hybridMultilevel"/>
    <w:tmpl w:val="0234BD7C"/>
    <w:lvl w:ilvl="0" w:tplc="04090005">
      <w:start w:val="1"/>
      <w:numFmt w:val="bullet"/>
      <w:lvlText w:val=""/>
      <w:lvlJc w:val="left"/>
      <w:pPr>
        <w:ind w:left="502" w:hanging="360"/>
      </w:pPr>
      <w:rPr>
        <w:rFonts w:ascii="Wingdings" w:hAnsi="Wingdings" w:hint="default"/>
        <w:sz w:val="18"/>
        <w:szCs w:val="18"/>
      </w:rPr>
    </w:lvl>
    <w:lvl w:ilvl="1" w:tplc="6F048DA4">
      <w:start w:val="1"/>
      <w:numFmt w:val="bullet"/>
      <w:lvlText w:val="o"/>
      <w:lvlJc w:val="left"/>
      <w:pPr>
        <w:ind w:left="502" w:hanging="360"/>
      </w:pPr>
      <w:rPr>
        <w:rFonts w:ascii="Courier New" w:hAnsi="Courier New" w:cs="Courier New" w:hint="default"/>
      </w:rPr>
    </w:lvl>
    <w:lvl w:ilvl="2" w:tplc="3F52BB8E">
      <w:start w:val="1"/>
      <w:numFmt w:val="bullet"/>
      <w:lvlText w:val=""/>
      <w:lvlJc w:val="left"/>
      <w:pPr>
        <w:ind w:left="1222" w:hanging="360"/>
      </w:pPr>
      <w:rPr>
        <w:rFonts w:ascii="Wingdings" w:hAnsi="Wingdings" w:cs="Wingdings" w:hint="default"/>
      </w:rPr>
    </w:lvl>
    <w:lvl w:ilvl="3" w:tplc="EE886D18">
      <w:start w:val="1"/>
      <w:numFmt w:val="bullet"/>
      <w:lvlText w:val=""/>
      <w:lvlJc w:val="left"/>
      <w:pPr>
        <w:ind w:left="1942" w:hanging="360"/>
      </w:pPr>
      <w:rPr>
        <w:rFonts w:ascii="Symbol" w:hAnsi="Symbol" w:cs="Symbol" w:hint="default"/>
      </w:rPr>
    </w:lvl>
    <w:lvl w:ilvl="4" w:tplc="D4C8916C">
      <w:start w:val="1"/>
      <w:numFmt w:val="bullet"/>
      <w:lvlText w:val="o"/>
      <w:lvlJc w:val="left"/>
      <w:pPr>
        <w:ind w:left="2662" w:hanging="360"/>
      </w:pPr>
      <w:rPr>
        <w:rFonts w:ascii="Courier New" w:hAnsi="Courier New" w:cs="Courier New" w:hint="default"/>
      </w:rPr>
    </w:lvl>
    <w:lvl w:ilvl="5" w:tplc="4DEA7A96">
      <w:start w:val="1"/>
      <w:numFmt w:val="bullet"/>
      <w:lvlText w:val=""/>
      <w:lvlJc w:val="left"/>
      <w:pPr>
        <w:ind w:left="3382" w:hanging="360"/>
      </w:pPr>
      <w:rPr>
        <w:rFonts w:ascii="Wingdings" w:hAnsi="Wingdings" w:cs="Wingdings" w:hint="default"/>
      </w:rPr>
    </w:lvl>
    <w:lvl w:ilvl="6" w:tplc="6AB2CA1A">
      <w:start w:val="1"/>
      <w:numFmt w:val="bullet"/>
      <w:lvlText w:val=""/>
      <w:lvlJc w:val="left"/>
      <w:pPr>
        <w:ind w:left="4102" w:hanging="360"/>
      </w:pPr>
      <w:rPr>
        <w:rFonts w:ascii="Symbol" w:hAnsi="Symbol" w:cs="Symbol" w:hint="default"/>
      </w:rPr>
    </w:lvl>
    <w:lvl w:ilvl="7" w:tplc="FF9E071E">
      <w:start w:val="1"/>
      <w:numFmt w:val="bullet"/>
      <w:lvlText w:val="o"/>
      <w:lvlJc w:val="left"/>
      <w:pPr>
        <w:ind w:left="4822" w:hanging="360"/>
      </w:pPr>
      <w:rPr>
        <w:rFonts w:ascii="Courier New" w:hAnsi="Courier New" w:cs="Courier New" w:hint="default"/>
      </w:rPr>
    </w:lvl>
    <w:lvl w:ilvl="8" w:tplc="6FD4A294">
      <w:start w:val="1"/>
      <w:numFmt w:val="bullet"/>
      <w:lvlText w:val=""/>
      <w:lvlJc w:val="left"/>
      <w:pPr>
        <w:ind w:left="5542" w:hanging="360"/>
      </w:pPr>
      <w:rPr>
        <w:rFonts w:ascii="Wingdings" w:hAnsi="Wingdings" w:cs="Wingdings" w:hint="default"/>
      </w:rPr>
    </w:lvl>
  </w:abstractNum>
  <w:abstractNum w:abstractNumId="6" w15:restartNumberingAfterBreak="0">
    <w:nsid w:val="1CF3409B"/>
    <w:multiLevelType w:val="hybridMultilevel"/>
    <w:tmpl w:val="7ECE2F9A"/>
    <w:lvl w:ilvl="0" w:tplc="6C0EE47A">
      <w:start w:val="1"/>
      <w:numFmt w:val="bullet"/>
      <w:lvlText w:val=""/>
      <w:lvlJc w:val="left"/>
      <w:pPr>
        <w:ind w:left="720" w:hanging="360"/>
      </w:pPr>
      <w:rPr>
        <w:rFonts w:ascii="Symbol" w:hAnsi="Symbol" w:cs="Symbol" w:hint="default"/>
        <w:sz w:val="18"/>
        <w:szCs w:val="18"/>
      </w:rPr>
    </w:lvl>
    <w:lvl w:ilvl="1" w:tplc="A634C804">
      <w:start w:val="1"/>
      <w:numFmt w:val="bullet"/>
      <w:lvlText w:val="o"/>
      <w:lvlJc w:val="left"/>
      <w:pPr>
        <w:ind w:left="1440" w:hanging="360"/>
      </w:pPr>
      <w:rPr>
        <w:rFonts w:ascii="Courier New" w:hAnsi="Courier New" w:cs="Courier New" w:hint="default"/>
      </w:rPr>
    </w:lvl>
    <w:lvl w:ilvl="2" w:tplc="D2F6B6B2">
      <w:start w:val="1"/>
      <w:numFmt w:val="bullet"/>
      <w:lvlText w:val=""/>
      <w:lvlJc w:val="left"/>
      <w:pPr>
        <w:ind w:left="2160" w:hanging="360"/>
      </w:pPr>
      <w:rPr>
        <w:rFonts w:ascii="Wingdings" w:hAnsi="Wingdings" w:cs="Wingdings" w:hint="default"/>
      </w:rPr>
    </w:lvl>
    <w:lvl w:ilvl="3" w:tplc="540831D6">
      <w:start w:val="1"/>
      <w:numFmt w:val="bullet"/>
      <w:lvlText w:val=""/>
      <w:lvlJc w:val="left"/>
      <w:pPr>
        <w:ind w:left="2880" w:hanging="360"/>
      </w:pPr>
      <w:rPr>
        <w:rFonts w:ascii="Symbol" w:hAnsi="Symbol" w:cs="Symbol" w:hint="default"/>
      </w:rPr>
    </w:lvl>
    <w:lvl w:ilvl="4" w:tplc="50CAC4AE">
      <w:start w:val="1"/>
      <w:numFmt w:val="bullet"/>
      <w:lvlText w:val="o"/>
      <w:lvlJc w:val="left"/>
      <w:pPr>
        <w:ind w:left="3600" w:hanging="360"/>
      </w:pPr>
      <w:rPr>
        <w:rFonts w:ascii="Courier New" w:hAnsi="Courier New" w:cs="Courier New" w:hint="default"/>
      </w:rPr>
    </w:lvl>
    <w:lvl w:ilvl="5" w:tplc="C1848012">
      <w:start w:val="1"/>
      <w:numFmt w:val="bullet"/>
      <w:lvlText w:val=""/>
      <w:lvlJc w:val="left"/>
      <w:pPr>
        <w:ind w:left="4320" w:hanging="360"/>
      </w:pPr>
      <w:rPr>
        <w:rFonts w:ascii="Wingdings" w:hAnsi="Wingdings" w:cs="Wingdings" w:hint="default"/>
      </w:rPr>
    </w:lvl>
    <w:lvl w:ilvl="6" w:tplc="CA8CF5FC">
      <w:start w:val="1"/>
      <w:numFmt w:val="bullet"/>
      <w:lvlText w:val=""/>
      <w:lvlJc w:val="left"/>
      <w:pPr>
        <w:ind w:left="5040" w:hanging="360"/>
      </w:pPr>
      <w:rPr>
        <w:rFonts w:ascii="Symbol" w:hAnsi="Symbol" w:cs="Symbol" w:hint="default"/>
      </w:rPr>
    </w:lvl>
    <w:lvl w:ilvl="7" w:tplc="879031A4">
      <w:start w:val="1"/>
      <w:numFmt w:val="bullet"/>
      <w:lvlText w:val="o"/>
      <w:lvlJc w:val="left"/>
      <w:pPr>
        <w:ind w:left="5760" w:hanging="360"/>
      </w:pPr>
      <w:rPr>
        <w:rFonts w:ascii="Courier New" w:hAnsi="Courier New" w:cs="Courier New" w:hint="default"/>
      </w:rPr>
    </w:lvl>
    <w:lvl w:ilvl="8" w:tplc="EDCA1CEC">
      <w:start w:val="1"/>
      <w:numFmt w:val="bullet"/>
      <w:lvlText w:val=""/>
      <w:lvlJc w:val="left"/>
      <w:pPr>
        <w:ind w:left="6480" w:hanging="360"/>
      </w:pPr>
      <w:rPr>
        <w:rFonts w:ascii="Wingdings" w:hAnsi="Wingdings" w:cs="Wingdings" w:hint="default"/>
      </w:rPr>
    </w:lvl>
  </w:abstractNum>
  <w:abstractNum w:abstractNumId="7" w15:restartNumberingAfterBreak="0">
    <w:nsid w:val="2215349C"/>
    <w:multiLevelType w:val="hybridMultilevel"/>
    <w:tmpl w:val="E070BBE6"/>
    <w:lvl w:ilvl="0" w:tplc="D758D7CE">
      <w:start w:val="1"/>
      <w:numFmt w:val="bullet"/>
      <w:lvlText w:val=""/>
      <w:lvlJc w:val="left"/>
      <w:pPr>
        <w:ind w:left="720" w:hanging="360"/>
      </w:pPr>
      <w:rPr>
        <w:rFonts w:ascii="Symbol" w:hAnsi="Symbol" w:cs="Symbol" w:hint="default"/>
        <w:sz w:val="18"/>
        <w:szCs w:val="18"/>
      </w:rPr>
    </w:lvl>
    <w:lvl w:ilvl="1" w:tplc="B5062988">
      <w:start w:val="1"/>
      <w:numFmt w:val="bullet"/>
      <w:lvlText w:val="o"/>
      <w:lvlJc w:val="left"/>
      <w:pPr>
        <w:ind w:left="1440" w:hanging="360"/>
      </w:pPr>
      <w:rPr>
        <w:rFonts w:ascii="Courier New" w:hAnsi="Courier New" w:cs="Courier New" w:hint="default"/>
      </w:rPr>
    </w:lvl>
    <w:lvl w:ilvl="2" w:tplc="CE68F2E6">
      <w:start w:val="1"/>
      <w:numFmt w:val="bullet"/>
      <w:lvlText w:val=""/>
      <w:lvlJc w:val="left"/>
      <w:pPr>
        <w:ind w:left="2160" w:hanging="360"/>
      </w:pPr>
      <w:rPr>
        <w:rFonts w:ascii="Wingdings" w:hAnsi="Wingdings" w:cs="Wingdings" w:hint="default"/>
      </w:rPr>
    </w:lvl>
    <w:lvl w:ilvl="3" w:tplc="223CC19A">
      <w:start w:val="1"/>
      <w:numFmt w:val="bullet"/>
      <w:lvlText w:val=""/>
      <w:lvlJc w:val="left"/>
      <w:pPr>
        <w:ind w:left="2880" w:hanging="360"/>
      </w:pPr>
      <w:rPr>
        <w:rFonts w:ascii="Symbol" w:hAnsi="Symbol" w:cs="Symbol" w:hint="default"/>
      </w:rPr>
    </w:lvl>
    <w:lvl w:ilvl="4" w:tplc="BCF23C6C">
      <w:start w:val="1"/>
      <w:numFmt w:val="bullet"/>
      <w:lvlText w:val="o"/>
      <w:lvlJc w:val="left"/>
      <w:pPr>
        <w:ind w:left="3600" w:hanging="360"/>
      </w:pPr>
      <w:rPr>
        <w:rFonts w:ascii="Courier New" w:hAnsi="Courier New" w:cs="Courier New" w:hint="default"/>
      </w:rPr>
    </w:lvl>
    <w:lvl w:ilvl="5" w:tplc="6B4E2ED4">
      <w:start w:val="1"/>
      <w:numFmt w:val="bullet"/>
      <w:lvlText w:val=""/>
      <w:lvlJc w:val="left"/>
      <w:pPr>
        <w:ind w:left="4320" w:hanging="360"/>
      </w:pPr>
      <w:rPr>
        <w:rFonts w:ascii="Wingdings" w:hAnsi="Wingdings" w:cs="Wingdings" w:hint="default"/>
      </w:rPr>
    </w:lvl>
    <w:lvl w:ilvl="6" w:tplc="C2E450C6">
      <w:start w:val="1"/>
      <w:numFmt w:val="bullet"/>
      <w:lvlText w:val=""/>
      <w:lvlJc w:val="left"/>
      <w:pPr>
        <w:ind w:left="5040" w:hanging="360"/>
      </w:pPr>
      <w:rPr>
        <w:rFonts w:ascii="Symbol" w:hAnsi="Symbol" w:cs="Symbol" w:hint="default"/>
      </w:rPr>
    </w:lvl>
    <w:lvl w:ilvl="7" w:tplc="3AB8196A">
      <w:start w:val="1"/>
      <w:numFmt w:val="bullet"/>
      <w:lvlText w:val="o"/>
      <w:lvlJc w:val="left"/>
      <w:pPr>
        <w:ind w:left="5760" w:hanging="360"/>
      </w:pPr>
      <w:rPr>
        <w:rFonts w:ascii="Courier New" w:hAnsi="Courier New" w:cs="Courier New" w:hint="default"/>
      </w:rPr>
    </w:lvl>
    <w:lvl w:ilvl="8" w:tplc="745AFA4E">
      <w:start w:val="1"/>
      <w:numFmt w:val="bullet"/>
      <w:lvlText w:val=""/>
      <w:lvlJc w:val="left"/>
      <w:pPr>
        <w:ind w:left="6480" w:hanging="360"/>
      </w:pPr>
      <w:rPr>
        <w:rFonts w:ascii="Wingdings" w:hAnsi="Wingdings" w:cs="Wingdings" w:hint="default"/>
      </w:rPr>
    </w:lvl>
  </w:abstractNum>
  <w:abstractNum w:abstractNumId="8" w15:restartNumberingAfterBreak="0">
    <w:nsid w:val="22750B48"/>
    <w:multiLevelType w:val="hybridMultilevel"/>
    <w:tmpl w:val="E4AE701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3B45B85"/>
    <w:multiLevelType w:val="hybridMultilevel"/>
    <w:tmpl w:val="8B3E4CBA"/>
    <w:lvl w:ilvl="0" w:tplc="FC48FC62">
      <w:start w:val="1"/>
      <w:numFmt w:val="bullet"/>
      <w:lvlText w:val=""/>
      <w:lvlJc w:val="left"/>
      <w:pPr>
        <w:ind w:left="720" w:hanging="360"/>
      </w:pPr>
      <w:rPr>
        <w:rFonts w:ascii="Symbol" w:hAnsi="Symbol" w:cs="Symbol" w:hint="default"/>
        <w:sz w:val="18"/>
        <w:szCs w:val="18"/>
      </w:rPr>
    </w:lvl>
    <w:lvl w:ilvl="1" w:tplc="D8220F3E">
      <w:start w:val="1"/>
      <w:numFmt w:val="bullet"/>
      <w:lvlText w:val="o"/>
      <w:lvlJc w:val="left"/>
      <w:pPr>
        <w:ind w:left="1440" w:hanging="360"/>
      </w:pPr>
      <w:rPr>
        <w:rFonts w:ascii="Courier New" w:hAnsi="Courier New" w:cs="Courier New" w:hint="default"/>
      </w:rPr>
    </w:lvl>
    <w:lvl w:ilvl="2" w:tplc="296801D0">
      <w:start w:val="1"/>
      <w:numFmt w:val="bullet"/>
      <w:lvlText w:val=""/>
      <w:lvlJc w:val="left"/>
      <w:pPr>
        <w:ind w:left="2160" w:hanging="360"/>
      </w:pPr>
      <w:rPr>
        <w:rFonts w:ascii="Wingdings" w:hAnsi="Wingdings" w:cs="Wingdings" w:hint="default"/>
      </w:rPr>
    </w:lvl>
    <w:lvl w:ilvl="3" w:tplc="D4F2E97E">
      <w:start w:val="1"/>
      <w:numFmt w:val="bullet"/>
      <w:lvlText w:val=""/>
      <w:lvlJc w:val="left"/>
      <w:pPr>
        <w:ind w:left="2880" w:hanging="360"/>
      </w:pPr>
      <w:rPr>
        <w:rFonts w:ascii="Symbol" w:hAnsi="Symbol" w:cs="Symbol" w:hint="default"/>
      </w:rPr>
    </w:lvl>
    <w:lvl w:ilvl="4" w:tplc="3BF22E90">
      <w:start w:val="1"/>
      <w:numFmt w:val="bullet"/>
      <w:lvlText w:val="o"/>
      <w:lvlJc w:val="left"/>
      <w:pPr>
        <w:ind w:left="3600" w:hanging="360"/>
      </w:pPr>
      <w:rPr>
        <w:rFonts w:ascii="Courier New" w:hAnsi="Courier New" w:cs="Courier New" w:hint="default"/>
      </w:rPr>
    </w:lvl>
    <w:lvl w:ilvl="5" w:tplc="9BFEDCE0">
      <w:start w:val="1"/>
      <w:numFmt w:val="bullet"/>
      <w:lvlText w:val=""/>
      <w:lvlJc w:val="left"/>
      <w:pPr>
        <w:ind w:left="4320" w:hanging="360"/>
      </w:pPr>
      <w:rPr>
        <w:rFonts w:ascii="Wingdings" w:hAnsi="Wingdings" w:cs="Wingdings" w:hint="default"/>
      </w:rPr>
    </w:lvl>
    <w:lvl w:ilvl="6" w:tplc="2F705FAA">
      <w:start w:val="1"/>
      <w:numFmt w:val="bullet"/>
      <w:lvlText w:val=""/>
      <w:lvlJc w:val="left"/>
      <w:pPr>
        <w:ind w:left="5040" w:hanging="360"/>
      </w:pPr>
      <w:rPr>
        <w:rFonts w:ascii="Symbol" w:hAnsi="Symbol" w:cs="Symbol" w:hint="default"/>
      </w:rPr>
    </w:lvl>
    <w:lvl w:ilvl="7" w:tplc="624A396A">
      <w:start w:val="1"/>
      <w:numFmt w:val="bullet"/>
      <w:lvlText w:val="o"/>
      <w:lvlJc w:val="left"/>
      <w:pPr>
        <w:ind w:left="5760" w:hanging="360"/>
      </w:pPr>
      <w:rPr>
        <w:rFonts w:ascii="Courier New" w:hAnsi="Courier New" w:cs="Courier New" w:hint="default"/>
      </w:rPr>
    </w:lvl>
    <w:lvl w:ilvl="8" w:tplc="233887F2">
      <w:start w:val="1"/>
      <w:numFmt w:val="bullet"/>
      <w:lvlText w:val=""/>
      <w:lvlJc w:val="left"/>
      <w:pPr>
        <w:ind w:left="6480" w:hanging="360"/>
      </w:pPr>
      <w:rPr>
        <w:rFonts w:ascii="Wingdings" w:hAnsi="Wingdings" w:cs="Wingdings" w:hint="default"/>
      </w:rPr>
    </w:lvl>
  </w:abstractNum>
  <w:abstractNum w:abstractNumId="10" w15:restartNumberingAfterBreak="0">
    <w:nsid w:val="246608BB"/>
    <w:multiLevelType w:val="hybridMultilevel"/>
    <w:tmpl w:val="60CCFEC6"/>
    <w:lvl w:ilvl="0" w:tplc="A486115A">
      <w:start w:val="1"/>
      <w:numFmt w:val="bullet"/>
      <w:lvlText w:val=""/>
      <w:lvlJc w:val="left"/>
      <w:pPr>
        <w:ind w:left="720" w:hanging="360"/>
      </w:pPr>
      <w:rPr>
        <w:rFonts w:ascii="Symbol" w:hAnsi="Symbol" w:cs="Symbol" w:hint="default"/>
        <w:sz w:val="18"/>
        <w:szCs w:val="18"/>
      </w:rPr>
    </w:lvl>
    <w:lvl w:ilvl="1" w:tplc="18943FC2">
      <w:start w:val="1"/>
      <w:numFmt w:val="bullet"/>
      <w:lvlText w:val="o"/>
      <w:lvlJc w:val="left"/>
      <w:pPr>
        <w:ind w:left="1440" w:hanging="360"/>
      </w:pPr>
      <w:rPr>
        <w:rFonts w:ascii="Courier New" w:hAnsi="Courier New" w:cs="Courier New" w:hint="default"/>
      </w:rPr>
    </w:lvl>
    <w:lvl w:ilvl="2" w:tplc="49FE14BA">
      <w:start w:val="1"/>
      <w:numFmt w:val="bullet"/>
      <w:lvlText w:val=""/>
      <w:lvlJc w:val="left"/>
      <w:pPr>
        <w:ind w:left="2160" w:hanging="360"/>
      </w:pPr>
      <w:rPr>
        <w:rFonts w:ascii="Wingdings" w:hAnsi="Wingdings" w:cs="Wingdings" w:hint="default"/>
      </w:rPr>
    </w:lvl>
    <w:lvl w:ilvl="3" w:tplc="82F0CC20">
      <w:start w:val="1"/>
      <w:numFmt w:val="bullet"/>
      <w:lvlText w:val=""/>
      <w:lvlJc w:val="left"/>
      <w:pPr>
        <w:ind w:left="2880" w:hanging="360"/>
      </w:pPr>
      <w:rPr>
        <w:rFonts w:ascii="Symbol" w:hAnsi="Symbol" w:cs="Symbol" w:hint="default"/>
      </w:rPr>
    </w:lvl>
    <w:lvl w:ilvl="4" w:tplc="7E8E7E3A">
      <w:start w:val="1"/>
      <w:numFmt w:val="bullet"/>
      <w:lvlText w:val="o"/>
      <w:lvlJc w:val="left"/>
      <w:pPr>
        <w:ind w:left="3600" w:hanging="360"/>
      </w:pPr>
      <w:rPr>
        <w:rFonts w:ascii="Courier New" w:hAnsi="Courier New" w:cs="Courier New" w:hint="default"/>
      </w:rPr>
    </w:lvl>
    <w:lvl w:ilvl="5" w:tplc="E1B8D654">
      <w:start w:val="1"/>
      <w:numFmt w:val="bullet"/>
      <w:lvlText w:val=""/>
      <w:lvlJc w:val="left"/>
      <w:pPr>
        <w:ind w:left="4320" w:hanging="360"/>
      </w:pPr>
      <w:rPr>
        <w:rFonts w:ascii="Wingdings" w:hAnsi="Wingdings" w:cs="Wingdings" w:hint="default"/>
      </w:rPr>
    </w:lvl>
    <w:lvl w:ilvl="6" w:tplc="CE82FFC4">
      <w:start w:val="1"/>
      <w:numFmt w:val="bullet"/>
      <w:lvlText w:val=""/>
      <w:lvlJc w:val="left"/>
      <w:pPr>
        <w:ind w:left="5040" w:hanging="360"/>
      </w:pPr>
      <w:rPr>
        <w:rFonts w:ascii="Symbol" w:hAnsi="Symbol" w:cs="Symbol" w:hint="default"/>
      </w:rPr>
    </w:lvl>
    <w:lvl w:ilvl="7" w:tplc="BEE6F806">
      <w:start w:val="1"/>
      <w:numFmt w:val="bullet"/>
      <w:lvlText w:val="o"/>
      <w:lvlJc w:val="left"/>
      <w:pPr>
        <w:ind w:left="5760" w:hanging="360"/>
      </w:pPr>
      <w:rPr>
        <w:rFonts w:ascii="Courier New" w:hAnsi="Courier New" w:cs="Courier New" w:hint="default"/>
      </w:rPr>
    </w:lvl>
    <w:lvl w:ilvl="8" w:tplc="A78C1C02">
      <w:start w:val="1"/>
      <w:numFmt w:val="bullet"/>
      <w:lvlText w:val=""/>
      <w:lvlJc w:val="left"/>
      <w:pPr>
        <w:ind w:left="6480" w:hanging="360"/>
      </w:pPr>
      <w:rPr>
        <w:rFonts w:ascii="Wingdings" w:hAnsi="Wingdings" w:cs="Wingdings" w:hint="default"/>
      </w:rPr>
    </w:lvl>
  </w:abstractNum>
  <w:abstractNum w:abstractNumId="11" w15:restartNumberingAfterBreak="0">
    <w:nsid w:val="27D97B07"/>
    <w:multiLevelType w:val="hybridMultilevel"/>
    <w:tmpl w:val="21B22A8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9D2298A"/>
    <w:multiLevelType w:val="hybridMultilevel"/>
    <w:tmpl w:val="7F10059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DF3CA5"/>
    <w:multiLevelType w:val="hybridMultilevel"/>
    <w:tmpl w:val="9D5A35D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61F81"/>
    <w:multiLevelType w:val="hybridMultilevel"/>
    <w:tmpl w:val="3B904D60"/>
    <w:lvl w:ilvl="0" w:tplc="86120590">
      <w:start w:val="1"/>
      <w:numFmt w:val="bullet"/>
      <w:lvlText w:val=""/>
      <w:lvlJc w:val="left"/>
      <w:pPr>
        <w:ind w:left="720" w:hanging="360"/>
      </w:pPr>
      <w:rPr>
        <w:rFonts w:ascii="Symbol" w:hAnsi="Symbol" w:cs="Symbol" w:hint="default"/>
        <w:sz w:val="18"/>
        <w:szCs w:val="18"/>
      </w:rPr>
    </w:lvl>
    <w:lvl w:ilvl="1" w:tplc="E2EACECE">
      <w:start w:val="1"/>
      <w:numFmt w:val="bullet"/>
      <w:lvlText w:val="o"/>
      <w:lvlJc w:val="left"/>
      <w:pPr>
        <w:ind w:left="1440" w:hanging="360"/>
      </w:pPr>
      <w:rPr>
        <w:rFonts w:ascii="Courier New" w:hAnsi="Courier New" w:cs="Courier New" w:hint="default"/>
      </w:rPr>
    </w:lvl>
    <w:lvl w:ilvl="2" w:tplc="678CF116">
      <w:start w:val="1"/>
      <w:numFmt w:val="bullet"/>
      <w:lvlText w:val=""/>
      <w:lvlJc w:val="left"/>
      <w:pPr>
        <w:ind w:left="2160" w:hanging="360"/>
      </w:pPr>
      <w:rPr>
        <w:rFonts w:ascii="Wingdings" w:hAnsi="Wingdings" w:cs="Wingdings" w:hint="default"/>
      </w:rPr>
    </w:lvl>
    <w:lvl w:ilvl="3" w:tplc="87BC99D0">
      <w:start w:val="1"/>
      <w:numFmt w:val="bullet"/>
      <w:lvlText w:val=""/>
      <w:lvlJc w:val="left"/>
      <w:pPr>
        <w:ind w:left="2880" w:hanging="360"/>
      </w:pPr>
      <w:rPr>
        <w:rFonts w:ascii="Symbol" w:hAnsi="Symbol" w:cs="Symbol" w:hint="default"/>
      </w:rPr>
    </w:lvl>
    <w:lvl w:ilvl="4" w:tplc="46C8B204">
      <w:start w:val="1"/>
      <w:numFmt w:val="bullet"/>
      <w:lvlText w:val="o"/>
      <w:lvlJc w:val="left"/>
      <w:pPr>
        <w:ind w:left="3600" w:hanging="360"/>
      </w:pPr>
      <w:rPr>
        <w:rFonts w:ascii="Courier New" w:hAnsi="Courier New" w:cs="Courier New" w:hint="default"/>
      </w:rPr>
    </w:lvl>
    <w:lvl w:ilvl="5" w:tplc="E71230EC">
      <w:start w:val="1"/>
      <w:numFmt w:val="bullet"/>
      <w:lvlText w:val=""/>
      <w:lvlJc w:val="left"/>
      <w:pPr>
        <w:ind w:left="4320" w:hanging="360"/>
      </w:pPr>
      <w:rPr>
        <w:rFonts w:ascii="Wingdings" w:hAnsi="Wingdings" w:cs="Wingdings" w:hint="default"/>
      </w:rPr>
    </w:lvl>
    <w:lvl w:ilvl="6" w:tplc="34B67D56">
      <w:start w:val="1"/>
      <w:numFmt w:val="bullet"/>
      <w:lvlText w:val=""/>
      <w:lvlJc w:val="left"/>
      <w:pPr>
        <w:ind w:left="5040" w:hanging="360"/>
      </w:pPr>
      <w:rPr>
        <w:rFonts w:ascii="Symbol" w:hAnsi="Symbol" w:cs="Symbol" w:hint="default"/>
      </w:rPr>
    </w:lvl>
    <w:lvl w:ilvl="7" w:tplc="C5EEF2A8">
      <w:start w:val="1"/>
      <w:numFmt w:val="bullet"/>
      <w:lvlText w:val="o"/>
      <w:lvlJc w:val="left"/>
      <w:pPr>
        <w:ind w:left="5760" w:hanging="360"/>
      </w:pPr>
      <w:rPr>
        <w:rFonts w:ascii="Courier New" w:hAnsi="Courier New" w:cs="Courier New" w:hint="default"/>
      </w:rPr>
    </w:lvl>
    <w:lvl w:ilvl="8" w:tplc="C9A8E21A">
      <w:start w:val="1"/>
      <w:numFmt w:val="bullet"/>
      <w:lvlText w:val=""/>
      <w:lvlJc w:val="left"/>
      <w:pPr>
        <w:ind w:left="6480" w:hanging="360"/>
      </w:pPr>
      <w:rPr>
        <w:rFonts w:ascii="Wingdings" w:hAnsi="Wingdings" w:cs="Wingdings" w:hint="default"/>
      </w:rPr>
    </w:lvl>
  </w:abstractNum>
  <w:abstractNum w:abstractNumId="15" w15:restartNumberingAfterBreak="0">
    <w:nsid w:val="329A6E74"/>
    <w:multiLevelType w:val="hybridMultilevel"/>
    <w:tmpl w:val="6686A200"/>
    <w:lvl w:ilvl="0" w:tplc="68BC87AC">
      <w:start w:val="1"/>
      <w:numFmt w:val="bullet"/>
      <w:lvlText w:val=""/>
      <w:lvlJc w:val="left"/>
      <w:pPr>
        <w:ind w:left="720" w:hanging="360"/>
      </w:pPr>
      <w:rPr>
        <w:rFonts w:ascii="Symbol" w:hAnsi="Symbol" w:cs="Symbol" w:hint="default"/>
        <w:sz w:val="18"/>
        <w:szCs w:val="18"/>
      </w:rPr>
    </w:lvl>
    <w:lvl w:ilvl="1" w:tplc="8E8070BA">
      <w:start w:val="1"/>
      <w:numFmt w:val="bullet"/>
      <w:lvlText w:val="o"/>
      <w:lvlJc w:val="left"/>
      <w:pPr>
        <w:ind w:left="1440" w:hanging="360"/>
      </w:pPr>
      <w:rPr>
        <w:rFonts w:ascii="Courier New" w:hAnsi="Courier New" w:cs="Courier New" w:hint="default"/>
      </w:rPr>
    </w:lvl>
    <w:lvl w:ilvl="2" w:tplc="2D00C7CE">
      <w:start w:val="1"/>
      <w:numFmt w:val="bullet"/>
      <w:lvlText w:val=""/>
      <w:lvlJc w:val="left"/>
      <w:pPr>
        <w:ind w:left="2160" w:hanging="360"/>
      </w:pPr>
      <w:rPr>
        <w:rFonts w:ascii="Wingdings" w:hAnsi="Wingdings" w:cs="Wingdings" w:hint="default"/>
      </w:rPr>
    </w:lvl>
    <w:lvl w:ilvl="3" w:tplc="CF08EF9A">
      <w:start w:val="1"/>
      <w:numFmt w:val="bullet"/>
      <w:lvlText w:val=""/>
      <w:lvlJc w:val="left"/>
      <w:pPr>
        <w:ind w:left="2880" w:hanging="360"/>
      </w:pPr>
      <w:rPr>
        <w:rFonts w:ascii="Symbol" w:hAnsi="Symbol" w:cs="Symbol" w:hint="default"/>
      </w:rPr>
    </w:lvl>
    <w:lvl w:ilvl="4" w:tplc="663A33D4">
      <w:start w:val="1"/>
      <w:numFmt w:val="bullet"/>
      <w:lvlText w:val="o"/>
      <w:lvlJc w:val="left"/>
      <w:pPr>
        <w:ind w:left="3600" w:hanging="360"/>
      </w:pPr>
      <w:rPr>
        <w:rFonts w:ascii="Courier New" w:hAnsi="Courier New" w:cs="Courier New" w:hint="default"/>
      </w:rPr>
    </w:lvl>
    <w:lvl w:ilvl="5" w:tplc="A31E434E">
      <w:start w:val="1"/>
      <w:numFmt w:val="bullet"/>
      <w:lvlText w:val=""/>
      <w:lvlJc w:val="left"/>
      <w:pPr>
        <w:ind w:left="4320" w:hanging="360"/>
      </w:pPr>
      <w:rPr>
        <w:rFonts w:ascii="Wingdings" w:hAnsi="Wingdings" w:cs="Wingdings" w:hint="default"/>
      </w:rPr>
    </w:lvl>
    <w:lvl w:ilvl="6" w:tplc="5DA263F0">
      <w:start w:val="1"/>
      <w:numFmt w:val="bullet"/>
      <w:lvlText w:val=""/>
      <w:lvlJc w:val="left"/>
      <w:pPr>
        <w:ind w:left="5040" w:hanging="360"/>
      </w:pPr>
      <w:rPr>
        <w:rFonts w:ascii="Symbol" w:hAnsi="Symbol" w:cs="Symbol" w:hint="default"/>
      </w:rPr>
    </w:lvl>
    <w:lvl w:ilvl="7" w:tplc="8326E726">
      <w:start w:val="1"/>
      <w:numFmt w:val="bullet"/>
      <w:lvlText w:val="o"/>
      <w:lvlJc w:val="left"/>
      <w:pPr>
        <w:ind w:left="5760" w:hanging="360"/>
      </w:pPr>
      <w:rPr>
        <w:rFonts w:ascii="Courier New" w:hAnsi="Courier New" w:cs="Courier New" w:hint="default"/>
      </w:rPr>
    </w:lvl>
    <w:lvl w:ilvl="8" w:tplc="27E27868">
      <w:start w:val="1"/>
      <w:numFmt w:val="bullet"/>
      <w:lvlText w:val=""/>
      <w:lvlJc w:val="left"/>
      <w:pPr>
        <w:ind w:left="6480" w:hanging="360"/>
      </w:pPr>
      <w:rPr>
        <w:rFonts w:ascii="Wingdings" w:hAnsi="Wingdings" w:cs="Wingdings" w:hint="default"/>
      </w:rPr>
    </w:lvl>
  </w:abstractNum>
  <w:abstractNum w:abstractNumId="16" w15:restartNumberingAfterBreak="0">
    <w:nsid w:val="34956BFC"/>
    <w:multiLevelType w:val="hybridMultilevel"/>
    <w:tmpl w:val="DE305F4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5943051"/>
    <w:multiLevelType w:val="hybridMultilevel"/>
    <w:tmpl w:val="9C501AD2"/>
    <w:lvl w:ilvl="0" w:tplc="72C43D68">
      <w:start w:val="1"/>
      <w:numFmt w:val="bullet"/>
      <w:lvlText w:val=""/>
      <w:lvlJc w:val="left"/>
      <w:pPr>
        <w:ind w:left="720" w:hanging="360"/>
      </w:pPr>
      <w:rPr>
        <w:rFonts w:ascii="Symbol" w:hAnsi="Symbol" w:cs="Symbol" w:hint="default"/>
        <w:sz w:val="18"/>
        <w:szCs w:val="18"/>
      </w:rPr>
    </w:lvl>
    <w:lvl w:ilvl="1" w:tplc="2A4AD9C0">
      <w:start w:val="1"/>
      <w:numFmt w:val="bullet"/>
      <w:lvlText w:val="o"/>
      <w:lvlJc w:val="left"/>
      <w:pPr>
        <w:ind w:left="1440" w:hanging="360"/>
      </w:pPr>
      <w:rPr>
        <w:rFonts w:ascii="Courier New" w:hAnsi="Courier New" w:cs="Courier New" w:hint="default"/>
      </w:rPr>
    </w:lvl>
    <w:lvl w:ilvl="2" w:tplc="2938D3D0">
      <w:start w:val="1"/>
      <w:numFmt w:val="bullet"/>
      <w:lvlText w:val=""/>
      <w:lvlJc w:val="left"/>
      <w:pPr>
        <w:ind w:left="2160" w:hanging="360"/>
      </w:pPr>
      <w:rPr>
        <w:rFonts w:ascii="Wingdings" w:hAnsi="Wingdings" w:cs="Wingdings" w:hint="default"/>
      </w:rPr>
    </w:lvl>
    <w:lvl w:ilvl="3" w:tplc="4A66B65C">
      <w:start w:val="1"/>
      <w:numFmt w:val="bullet"/>
      <w:lvlText w:val=""/>
      <w:lvlJc w:val="left"/>
      <w:pPr>
        <w:ind w:left="2880" w:hanging="360"/>
      </w:pPr>
      <w:rPr>
        <w:rFonts w:ascii="Symbol" w:hAnsi="Symbol" w:cs="Symbol" w:hint="default"/>
      </w:rPr>
    </w:lvl>
    <w:lvl w:ilvl="4" w:tplc="5AA044AE">
      <w:start w:val="1"/>
      <w:numFmt w:val="bullet"/>
      <w:lvlText w:val="o"/>
      <w:lvlJc w:val="left"/>
      <w:pPr>
        <w:ind w:left="3600" w:hanging="360"/>
      </w:pPr>
      <w:rPr>
        <w:rFonts w:ascii="Courier New" w:hAnsi="Courier New" w:cs="Courier New" w:hint="default"/>
      </w:rPr>
    </w:lvl>
    <w:lvl w:ilvl="5" w:tplc="37E6E62C">
      <w:start w:val="1"/>
      <w:numFmt w:val="bullet"/>
      <w:lvlText w:val=""/>
      <w:lvlJc w:val="left"/>
      <w:pPr>
        <w:ind w:left="4320" w:hanging="360"/>
      </w:pPr>
      <w:rPr>
        <w:rFonts w:ascii="Wingdings" w:hAnsi="Wingdings" w:cs="Wingdings" w:hint="default"/>
      </w:rPr>
    </w:lvl>
    <w:lvl w:ilvl="6" w:tplc="B1A0EC92">
      <w:start w:val="1"/>
      <w:numFmt w:val="bullet"/>
      <w:lvlText w:val=""/>
      <w:lvlJc w:val="left"/>
      <w:pPr>
        <w:ind w:left="5040" w:hanging="360"/>
      </w:pPr>
      <w:rPr>
        <w:rFonts w:ascii="Symbol" w:hAnsi="Symbol" w:cs="Symbol" w:hint="default"/>
      </w:rPr>
    </w:lvl>
    <w:lvl w:ilvl="7" w:tplc="247C2404">
      <w:start w:val="1"/>
      <w:numFmt w:val="bullet"/>
      <w:lvlText w:val="o"/>
      <w:lvlJc w:val="left"/>
      <w:pPr>
        <w:ind w:left="5760" w:hanging="360"/>
      </w:pPr>
      <w:rPr>
        <w:rFonts w:ascii="Courier New" w:hAnsi="Courier New" w:cs="Courier New" w:hint="default"/>
      </w:rPr>
    </w:lvl>
    <w:lvl w:ilvl="8" w:tplc="1388AF34">
      <w:start w:val="1"/>
      <w:numFmt w:val="bullet"/>
      <w:lvlText w:val=""/>
      <w:lvlJc w:val="left"/>
      <w:pPr>
        <w:ind w:left="6480" w:hanging="360"/>
      </w:pPr>
      <w:rPr>
        <w:rFonts w:ascii="Wingdings" w:hAnsi="Wingdings" w:cs="Wingdings" w:hint="default"/>
      </w:rPr>
    </w:lvl>
  </w:abstractNum>
  <w:abstractNum w:abstractNumId="18" w15:restartNumberingAfterBreak="0">
    <w:nsid w:val="36534F1A"/>
    <w:multiLevelType w:val="multilevel"/>
    <w:tmpl w:val="E94A7A0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4350E9"/>
    <w:multiLevelType w:val="hybridMultilevel"/>
    <w:tmpl w:val="4F48F9D0"/>
    <w:lvl w:ilvl="0" w:tplc="456A65A8">
      <w:start w:val="1"/>
      <w:numFmt w:val="bullet"/>
      <w:lvlText w:val=""/>
      <w:lvlJc w:val="left"/>
      <w:pPr>
        <w:ind w:left="502" w:hanging="360"/>
      </w:pPr>
      <w:rPr>
        <w:rFonts w:ascii="Wingdings" w:hAnsi="Wingdings" w:hint="default"/>
        <w:sz w:val="18"/>
        <w:szCs w:val="18"/>
      </w:rPr>
    </w:lvl>
    <w:lvl w:ilvl="1" w:tplc="562403D8">
      <w:start w:val="1"/>
      <w:numFmt w:val="bullet"/>
      <w:lvlText w:val="o"/>
      <w:lvlJc w:val="left"/>
      <w:pPr>
        <w:ind w:left="1440" w:hanging="360"/>
      </w:pPr>
      <w:rPr>
        <w:rFonts w:ascii="Courier New" w:hAnsi="Courier New" w:cs="Courier New" w:hint="default"/>
      </w:rPr>
    </w:lvl>
    <w:lvl w:ilvl="2" w:tplc="EBFE0F1A">
      <w:start w:val="1"/>
      <w:numFmt w:val="bullet"/>
      <w:lvlText w:val=""/>
      <w:lvlJc w:val="left"/>
      <w:pPr>
        <w:ind w:left="2160" w:hanging="360"/>
      </w:pPr>
      <w:rPr>
        <w:rFonts w:ascii="Wingdings" w:hAnsi="Wingdings" w:cs="Wingdings" w:hint="default"/>
      </w:rPr>
    </w:lvl>
    <w:lvl w:ilvl="3" w:tplc="C27CA624">
      <w:start w:val="1"/>
      <w:numFmt w:val="bullet"/>
      <w:lvlText w:val=""/>
      <w:lvlJc w:val="left"/>
      <w:pPr>
        <w:ind w:left="2880" w:hanging="360"/>
      </w:pPr>
      <w:rPr>
        <w:rFonts w:ascii="Symbol" w:hAnsi="Symbol" w:cs="Symbol" w:hint="default"/>
      </w:rPr>
    </w:lvl>
    <w:lvl w:ilvl="4" w:tplc="5D54DA22">
      <w:start w:val="1"/>
      <w:numFmt w:val="bullet"/>
      <w:lvlText w:val="o"/>
      <w:lvlJc w:val="left"/>
      <w:pPr>
        <w:ind w:left="3600" w:hanging="360"/>
      </w:pPr>
      <w:rPr>
        <w:rFonts w:ascii="Courier New" w:hAnsi="Courier New" w:cs="Courier New" w:hint="default"/>
      </w:rPr>
    </w:lvl>
    <w:lvl w:ilvl="5" w:tplc="C944AE9E">
      <w:start w:val="1"/>
      <w:numFmt w:val="bullet"/>
      <w:lvlText w:val=""/>
      <w:lvlJc w:val="left"/>
      <w:pPr>
        <w:ind w:left="4320" w:hanging="360"/>
      </w:pPr>
      <w:rPr>
        <w:rFonts w:ascii="Wingdings" w:hAnsi="Wingdings" w:cs="Wingdings" w:hint="default"/>
      </w:rPr>
    </w:lvl>
    <w:lvl w:ilvl="6" w:tplc="597683C4">
      <w:start w:val="1"/>
      <w:numFmt w:val="bullet"/>
      <w:lvlText w:val=""/>
      <w:lvlJc w:val="left"/>
      <w:pPr>
        <w:ind w:left="5040" w:hanging="360"/>
      </w:pPr>
      <w:rPr>
        <w:rFonts w:ascii="Symbol" w:hAnsi="Symbol" w:cs="Symbol" w:hint="default"/>
      </w:rPr>
    </w:lvl>
    <w:lvl w:ilvl="7" w:tplc="942E1A38">
      <w:start w:val="1"/>
      <w:numFmt w:val="bullet"/>
      <w:lvlText w:val="o"/>
      <w:lvlJc w:val="left"/>
      <w:pPr>
        <w:ind w:left="5760" w:hanging="360"/>
      </w:pPr>
      <w:rPr>
        <w:rFonts w:ascii="Courier New" w:hAnsi="Courier New" w:cs="Courier New" w:hint="default"/>
      </w:rPr>
    </w:lvl>
    <w:lvl w:ilvl="8" w:tplc="24D2F01E">
      <w:start w:val="1"/>
      <w:numFmt w:val="bullet"/>
      <w:lvlText w:val=""/>
      <w:lvlJc w:val="left"/>
      <w:pPr>
        <w:ind w:left="6480" w:hanging="360"/>
      </w:pPr>
      <w:rPr>
        <w:rFonts w:ascii="Wingdings" w:hAnsi="Wingdings" w:cs="Wingdings" w:hint="default"/>
      </w:rPr>
    </w:lvl>
  </w:abstractNum>
  <w:abstractNum w:abstractNumId="20" w15:restartNumberingAfterBreak="0">
    <w:nsid w:val="3DE41A78"/>
    <w:multiLevelType w:val="hybridMultilevel"/>
    <w:tmpl w:val="48323BD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F3B7340"/>
    <w:multiLevelType w:val="hybridMultilevel"/>
    <w:tmpl w:val="714034D6"/>
    <w:lvl w:ilvl="0" w:tplc="5948711A">
      <w:start w:val="1"/>
      <w:numFmt w:val="bullet"/>
      <w:lvlText w:val=""/>
      <w:lvlJc w:val="left"/>
      <w:pPr>
        <w:ind w:left="720" w:hanging="360"/>
      </w:pPr>
      <w:rPr>
        <w:rFonts w:ascii="Symbol" w:hAnsi="Symbol" w:cs="Symbol" w:hint="default"/>
        <w:sz w:val="18"/>
        <w:szCs w:val="18"/>
      </w:rPr>
    </w:lvl>
    <w:lvl w:ilvl="1" w:tplc="4CD0187E">
      <w:start w:val="1"/>
      <w:numFmt w:val="bullet"/>
      <w:lvlText w:val="o"/>
      <w:lvlJc w:val="left"/>
      <w:pPr>
        <w:ind w:left="1440" w:hanging="360"/>
      </w:pPr>
      <w:rPr>
        <w:rFonts w:ascii="Courier New" w:hAnsi="Courier New" w:cs="Courier New" w:hint="default"/>
      </w:rPr>
    </w:lvl>
    <w:lvl w:ilvl="2" w:tplc="FB242F90">
      <w:start w:val="1"/>
      <w:numFmt w:val="bullet"/>
      <w:lvlText w:val=""/>
      <w:lvlJc w:val="left"/>
      <w:pPr>
        <w:ind w:left="2160" w:hanging="360"/>
      </w:pPr>
      <w:rPr>
        <w:rFonts w:ascii="Wingdings" w:hAnsi="Wingdings" w:cs="Wingdings" w:hint="default"/>
      </w:rPr>
    </w:lvl>
    <w:lvl w:ilvl="3" w:tplc="35429FCC">
      <w:start w:val="1"/>
      <w:numFmt w:val="bullet"/>
      <w:lvlText w:val=""/>
      <w:lvlJc w:val="left"/>
      <w:pPr>
        <w:ind w:left="2880" w:hanging="360"/>
      </w:pPr>
      <w:rPr>
        <w:rFonts w:ascii="Symbol" w:hAnsi="Symbol" w:cs="Symbol" w:hint="default"/>
      </w:rPr>
    </w:lvl>
    <w:lvl w:ilvl="4" w:tplc="D60C42D6">
      <w:start w:val="1"/>
      <w:numFmt w:val="bullet"/>
      <w:lvlText w:val="o"/>
      <w:lvlJc w:val="left"/>
      <w:pPr>
        <w:ind w:left="3600" w:hanging="360"/>
      </w:pPr>
      <w:rPr>
        <w:rFonts w:ascii="Courier New" w:hAnsi="Courier New" w:cs="Courier New" w:hint="default"/>
      </w:rPr>
    </w:lvl>
    <w:lvl w:ilvl="5" w:tplc="97D40780">
      <w:start w:val="1"/>
      <w:numFmt w:val="bullet"/>
      <w:lvlText w:val=""/>
      <w:lvlJc w:val="left"/>
      <w:pPr>
        <w:ind w:left="4320" w:hanging="360"/>
      </w:pPr>
      <w:rPr>
        <w:rFonts w:ascii="Wingdings" w:hAnsi="Wingdings" w:cs="Wingdings" w:hint="default"/>
      </w:rPr>
    </w:lvl>
    <w:lvl w:ilvl="6" w:tplc="251C00FE">
      <w:start w:val="1"/>
      <w:numFmt w:val="bullet"/>
      <w:lvlText w:val=""/>
      <w:lvlJc w:val="left"/>
      <w:pPr>
        <w:ind w:left="5040" w:hanging="360"/>
      </w:pPr>
      <w:rPr>
        <w:rFonts w:ascii="Symbol" w:hAnsi="Symbol" w:cs="Symbol" w:hint="default"/>
      </w:rPr>
    </w:lvl>
    <w:lvl w:ilvl="7" w:tplc="7680B174">
      <w:start w:val="1"/>
      <w:numFmt w:val="bullet"/>
      <w:lvlText w:val="o"/>
      <w:lvlJc w:val="left"/>
      <w:pPr>
        <w:ind w:left="5760" w:hanging="360"/>
      </w:pPr>
      <w:rPr>
        <w:rFonts w:ascii="Courier New" w:hAnsi="Courier New" w:cs="Courier New" w:hint="default"/>
      </w:rPr>
    </w:lvl>
    <w:lvl w:ilvl="8" w:tplc="310AA3B8">
      <w:start w:val="1"/>
      <w:numFmt w:val="bullet"/>
      <w:lvlText w:val=""/>
      <w:lvlJc w:val="left"/>
      <w:pPr>
        <w:ind w:left="6480" w:hanging="360"/>
      </w:pPr>
      <w:rPr>
        <w:rFonts w:ascii="Wingdings" w:hAnsi="Wingdings" w:cs="Wingdings" w:hint="default"/>
      </w:rPr>
    </w:lvl>
  </w:abstractNum>
  <w:abstractNum w:abstractNumId="22" w15:restartNumberingAfterBreak="0">
    <w:nsid w:val="4D7671D7"/>
    <w:multiLevelType w:val="hybridMultilevel"/>
    <w:tmpl w:val="77E4EE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F77421"/>
    <w:multiLevelType w:val="hybridMultilevel"/>
    <w:tmpl w:val="E44A9E2A"/>
    <w:lvl w:ilvl="0" w:tplc="5178E024">
      <w:start w:val="1"/>
      <w:numFmt w:val="bullet"/>
      <w:lvlText w:val=""/>
      <w:lvlJc w:val="left"/>
      <w:pPr>
        <w:ind w:left="720" w:hanging="360"/>
      </w:pPr>
      <w:rPr>
        <w:rFonts w:ascii="Symbol" w:hAnsi="Symbol" w:cs="Symbol" w:hint="default"/>
        <w:sz w:val="18"/>
        <w:szCs w:val="18"/>
      </w:rPr>
    </w:lvl>
    <w:lvl w:ilvl="1" w:tplc="68480B10">
      <w:start w:val="1"/>
      <w:numFmt w:val="bullet"/>
      <w:lvlText w:val="o"/>
      <w:lvlJc w:val="left"/>
      <w:pPr>
        <w:ind w:left="1440" w:hanging="360"/>
      </w:pPr>
      <w:rPr>
        <w:rFonts w:ascii="Courier New" w:hAnsi="Courier New" w:cs="Courier New" w:hint="default"/>
      </w:rPr>
    </w:lvl>
    <w:lvl w:ilvl="2" w:tplc="A17CB99C">
      <w:start w:val="1"/>
      <w:numFmt w:val="bullet"/>
      <w:lvlText w:val=""/>
      <w:lvlJc w:val="left"/>
      <w:pPr>
        <w:ind w:left="2160" w:hanging="360"/>
      </w:pPr>
      <w:rPr>
        <w:rFonts w:ascii="Wingdings" w:hAnsi="Wingdings" w:cs="Wingdings" w:hint="default"/>
      </w:rPr>
    </w:lvl>
    <w:lvl w:ilvl="3" w:tplc="21F400AC">
      <w:start w:val="1"/>
      <w:numFmt w:val="bullet"/>
      <w:lvlText w:val=""/>
      <w:lvlJc w:val="left"/>
      <w:pPr>
        <w:ind w:left="2880" w:hanging="360"/>
      </w:pPr>
      <w:rPr>
        <w:rFonts w:ascii="Symbol" w:hAnsi="Symbol" w:cs="Symbol" w:hint="default"/>
      </w:rPr>
    </w:lvl>
    <w:lvl w:ilvl="4" w:tplc="0914B74C">
      <w:start w:val="1"/>
      <w:numFmt w:val="bullet"/>
      <w:lvlText w:val="o"/>
      <w:lvlJc w:val="left"/>
      <w:pPr>
        <w:ind w:left="3600" w:hanging="360"/>
      </w:pPr>
      <w:rPr>
        <w:rFonts w:ascii="Courier New" w:hAnsi="Courier New" w:cs="Courier New" w:hint="default"/>
      </w:rPr>
    </w:lvl>
    <w:lvl w:ilvl="5" w:tplc="87D46938">
      <w:start w:val="1"/>
      <w:numFmt w:val="bullet"/>
      <w:lvlText w:val=""/>
      <w:lvlJc w:val="left"/>
      <w:pPr>
        <w:ind w:left="4320" w:hanging="360"/>
      </w:pPr>
      <w:rPr>
        <w:rFonts w:ascii="Wingdings" w:hAnsi="Wingdings" w:cs="Wingdings" w:hint="default"/>
      </w:rPr>
    </w:lvl>
    <w:lvl w:ilvl="6" w:tplc="19DC65CC">
      <w:start w:val="1"/>
      <w:numFmt w:val="bullet"/>
      <w:lvlText w:val=""/>
      <w:lvlJc w:val="left"/>
      <w:pPr>
        <w:ind w:left="5040" w:hanging="360"/>
      </w:pPr>
      <w:rPr>
        <w:rFonts w:ascii="Symbol" w:hAnsi="Symbol" w:cs="Symbol" w:hint="default"/>
      </w:rPr>
    </w:lvl>
    <w:lvl w:ilvl="7" w:tplc="D06AFE9A">
      <w:start w:val="1"/>
      <w:numFmt w:val="bullet"/>
      <w:lvlText w:val="o"/>
      <w:lvlJc w:val="left"/>
      <w:pPr>
        <w:ind w:left="5760" w:hanging="360"/>
      </w:pPr>
      <w:rPr>
        <w:rFonts w:ascii="Courier New" w:hAnsi="Courier New" w:cs="Courier New" w:hint="default"/>
      </w:rPr>
    </w:lvl>
    <w:lvl w:ilvl="8" w:tplc="E5DCC0FC">
      <w:start w:val="1"/>
      <w:numFmt w:val="bullet"/>
      <w:lvlText w:val=""/>
      <w:lvlJc w:val="left"/>
      <w:pPr>
        <w:ind w:left="6480" w:hanging="360"/>
      </w:pPr>
      <w:rPr>
        <w:rFonts w:ascii="Wingdings" w:hAnsi="Wingdings" w:cs="Wingdings" w:hint="default"/>
      </w:rPr>
    </w:lvl>
  </w:abstractNum>
  <w:abstractNum w:abstractNumId="24" w15:restartNumberingAfterBreak="0">
    <w:nsid w:val="538A2C67"/>
    <w:multiLevelType w:val="hybridMultilevel"/>
    <w:tmpl w:val="6270F858"/>
    <w:lvl w:ilvl="0" w:tplc="E174A04C">
      <w:start w:val="1"/>
      <w:numFmt w:val="bullet"/>
      <w:lvlText w:val=""/>
      <w:lvlJc w:val="left"/>
      <w:pPr>
        <w:ind w:left="720" w:hanging="360"/>
      </w:pPr>
      <w:rPr>
        <w:rFonts w:ascii="Symbol" w:hAnsi="Symbol" w:cs="Symbol" w:hint="default"/>
        <w:sz w:val="18"/>
        <w:szCs w:val="18"/>
      </w:rPr>
    </w:lvl>
    <w:lvl w:ilvl="1" w:tplc="261C5F84">
      <w:start w:val="1"/>
      <w:numFmt w:val="bullet"/>
      <w:lvlText w:val="o"/>
      <w:lvlJc w:val="left"/>
      <w:pPr>
        <w:ind w:left="1440" w:hanging="360"/>
      </w:pPr>
      <w:rPr>
        <w:rFonts w:ascii="Courier New" w:hAnsi="Courier New" w:cs="Courier New" w:hint="default"/>
      </w:rPr>
    </w:lvl>
    <w:lvl w:ilvl="2" w:tplc="CDC48010">
      <w:start w:val="1"/>
      <w:numFmt w:val="bullet"/>
      <w:lvlText w:val=""/>
      <w:lvlJc w:val="left"/>
      <w:pPr>
        <w:ind w:left="2160" w:hanging="360"/>
      </w:pPr>
      <w:rPr>
        <w:rFonts w:ascii="Wingdings" w:hAnsi="Wingdings" w:cs="Wingdings" w:hint="default"/>
      </w:rPr>
    </w:lvl>
    <w:lvl w:ilvl="3" w:tplc="55E48C04">
      <w:start w:val="1"/>
      <w:numFmt w:val="bullet"/>
      <w:lvlText w:val=""/>
      <w:lvlJc w:val="left"/>
      <w:pPr>
        <w:ind w:left="2880" w:hanging="360"/>
      </w:pPr>
      <w:rPr>
        <w:rFonts w:ascii="Symbol" w:hAnsi="Symbol" w:cs="Symbol" w:hint="default"/>
      </w:rPr>
    </w:lvl>
    <w:lvl w:ilvl="4" w:tplc="11F8A5C6">
      <w:start w:val="1"/>
      <w:numFmt w:val="bullet"/>
      <w:lvlText w:val="o"/>
      <w:lvlJc w:val="left"/>
      <w:pPr>
        <w:ind w:left="3600" w:hanging="360"/>
      </w:pPr>
      <w:rPr>
        <w:rFonts w:ascii="Courier New" w:hAnsi="Courier New" w:cs="Courier New" w:hint="default"/>
      </w:rPr>
    </w:lvl>
    <w:lvl w:ilvl="5" w:tplc="0B9834A4">
      <w:start w:val="1"/>
      <w:numFmt w:val="bullet"/>
      <w:lvlText w:val=""/>
      <w:lvlJc w:val="left"/>
      <w:pPr>
        <w:ind w:left="4320" w:hanging="360"/>
      </w:pPr>
      <w:rPr>
        <w:rFonts w:ascii="Wingdings" w:hAnsi="Wingdings" w:cs="Wingdings" w:hint="default"/>
      </w:rPr>
    </w:lvl>
    <w:lvl w:ilvl="6" w:tplc="DEC23632">
      <w:start w:val="1"/>
      <w:numFmt w:val="bullet"/>
      <w:lvlText w:val=""/>
      <w:lvlJc w:val="left"/>
      <w:pPr>
        <w:ind w:left="5040" w:hanging="360"/>
      </w:pPr>
      <w:rPr>
        <w:rFonts w:ascii="Symbol" w:hAnsi="Symbol" w:cs="Symbol" w:hint="default"/>
      </w:rPr>
    </w:lvl>
    <w:lvl w:ilvl="7" w:tplc="7C64A550">
      <w:start w:val="1"/>
      <w:numFmt w:val="bullet"/>
      <w:lvlText w:val="o"/>
      <w:lvlJc w:val="left"/>
      <w:pPr>
        <w:ind w:left="5760" w:hanging="360"/>
      </w:pPr>
      <w:rPr>
        <w:rFonts w:ascii="Courier New" w:hAnsi="Courier New" w:cs="Courier New" w:hint="default"/>
      </w:rPr>
    </w:lvl>
    <w:lvl w:ilvl="8" w:tplc="5C4A2002">
      <w:start w:val="1"/>
      <w:numFmt w:val="bullet"/>
      <w:lvlText w:val=""/>
      <w:lvlJc w:val="left"/>
      <w:pPr>
        <w:ind w:left="6480" w:hanging="360"/>
      </w:pPr>
      <w:rPr>
        <w:rFonts w:ascii="Wingdings" w:hAnsi="Wingdings" w:cs="Wingdings" w:hint="default"/>
      </w:rPr>
    </w:lvl>
  </w:abstractNum>
  <w:abstractNum w:abstractNumId="25" w15:restartNumberingAfterBreak="0">
    <w:nsid w:val="57CD0F91"/>
    <w:multiLevelType w:val="hybridMultilevel"/>
    <w:tmpl w:val="E5E4E018"/>
    <w:lvl w:ilvl="0" w:tplc="9BEAD576">
      <w:start w:val="1"/>
      <w:numFmt w:val="bullet"/>
      <w:lvlText w:val=""/>
      <w:lvlJc w:val="left"/>
      <w:pPr>
        <w:ind w:left="720" w:hanging="360"/>
      </w:pPr>
      <w:rPr>
        <w:rFonts w:ascii="Symbol" w:hAnsi="Symbol" w:cs="Symbol" w:hint="default"/>
        <w:sz w:val="18"/>
        <w:szCs w:val="18"/>
      </w:rPr>
    </w:lvl>
    <w:lvl w:ilvl="1" w:tplc="9D60DF62">
      <w:start w:val="1"/>
      <w:numFmt w:val="bullet"/>
      <w:lvlText w:val="o"/>
      <w:lvlJc w:val="left"/>
      <w:pPr>
        <w:ind w:left="1440" w:hanging="360"/>
      </w:pPr>
      <w:rPr>
        <w:rFonts w:ascii="Courier New" w:hAnsi="Courier New" w:cs="Courier New" w:hint="default"/>
      </w:rPr>
    </w:lvl>
    <w:lvl w:ilvl="2" w:tplc="68E0FB5C">
      <w:start w:val="1"/>
      <w:numFmt w:val="bullet"/>
      <w:lvlText w:val=""/>
      <w:lvlJc w:val="left"/>
      <w:pPr>
        <w:ind w:left="2160" w:hanging="360"/>
      </w:pPr>
      <w:rPr>
        <w:rFonts w:ascii="Wingdings" w:hAnsi="Wingdings" w:cs="Wingdings" w:hint="default"/>
      </w:rPr>
    </w:lvl>
    <w:lvl w:ilvl="3" w:tplc="85580E8E">
      <w:start w:val="1"/>
      <w:numFmt w:val="bullet"/>
      <w:lvlText w:val=""/>
      <w:lvlJc w:val="left"/>
      <w:pPr>
        <w:ind w:left="2880" w:hanging="360"/>
      </w:pPr>
      <w:rPr>
        <w:rFonts w:ascii="Symbol" w:hAnsi="Symbol" w:cs="Symbol" w:hint="default"/>
      </w:rPr>
    </w:lvl>
    <w:lvl w:ilvl="4" w:tplc="E2FEDDAA">
      <w:start w:val="1"/>
      <w:numFmt w:val="bullet"/>
      <w:lvlText w:val="o"/>
      <w:lvlJc w:val="left"/>
      <w:pPr>
        <w:ind w:left="3600" w:hanging="360"/>
      </w:pPr>
      <w:rPr>
        <w:rFonts w:ascii="Courier New" w:hAnsi="Courier New" w:cs="Courier New" w:hint="default"/>
      </w:rPr>
    </w:lvl>
    <w:lvl w:ilvl="5" w:tplc="5FBAD324">
      <w:start w:val="1"/>
      <w:numFmt w:val="bullet"/>
      <w:lvlText w:val=""/>
      <w:lvlJc w:val="left"/>
      <w:pPr>
        <w:ind w:left="4320" w:hanging="360"/>
      </w:pPr>
      <w:rPr>
        <w:rFonts w:ascii="Wingdings" w:hAnsi="Wingdings" w:cs="Wingdings" w:hint="default"/>
      </w:rPr>
    </w:lvl>
    <w:lvl w:ilvl="6" w:tplc="84BA57AE">
      <w:start w:val="1"/>
      <w:numFmt w:val="bullet"/>
      <w:lvlText w:val=""/>
      <w:lvlJc w:val="left"/>
      <w:pPr>
        <w:ind w:left="5040" w:hanging="360"/>
      </w:pPr>
      <w:rPr>
        <w:rFonts w:ascii="Symbol" w:hAnsi="Symbol" w:cs="Symbol" w:hint="default"/>
      </w:rPr>
    </w:lvl>
    <w:lvl w:ilvl="7" w:tplc="1A64BDFA">
      <w:start w:val="1"/>
      <w:numFmt w:val="bullet"/>
      <w:lvlText w:val="o"/>
      <w:lvlJc w:val="left"/>
      <w:pPr>
        <w:ind w:left="5760" w:hanging="360"/>
      </w:pPr>
      <w:rPr>
        <w:rFonts w:ascii="Courier New" w:hAnsi="Courier New" w:cs="Courier New" w:hint="default"/>
      </w:rPr>
    </w:lvl>
    <w:lvl w:ilvl="8" w:tplc="BB74D9A4">
      <w:start w:val="1"/>
      <w:numFmt w:val="bullet"/>
      <w:lvlText w:val=""/>
      <w:lvlJc w:val="left"/>
      <w:pPr>
        <w:ind w:left="6480" w:hanging="360"/>
      </w:pPr>
      <w:rPr>
        <w:rFonts w:ascii="Wingdings" w:hAnsi="Wingdings" w:cs="Wingdings" w:hint="default"/>
      </w:rPr>
    </w:lvl>
  </w:abstractNum>
  <w:abstractNum w:abstractNumId="26" w15:restartNumberingAfterBreak="0">
    <w:nsid w:val="5B1B6DAB"/>
    <w:multiLevelType w:val="hybridMultilevel"/>
    <w:tmpl w:val="0974176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3CD7F87"/>
    <w:multiLevelType w:val="hybridMultilevel"/>
    <w:tmpl w:val="3ED24FE4"/>
    <w:lvl w:ilvl="0" w:tplc="53B00402">
      <w:start w:val="1"/>
      <w:numFmt w:val="bullet"/>
      <w:lvlText w:val=""/>
      <w:lvlJc w:val="left"/>
      <w:pPr>
        <w:ind w:left="720" w:hanging="360"/>
      </w:pPr>
      <w:rPr>
        <w:rFonts w:ascii="Symbol" w:hAnsi="Symbol" w:cs="Symbol" w:hint="default"/>
        <w:sz w:val="18"/>
        <w:szCs w:val="18"/>
      </w:rPr>
    </w:lvl>
    <w:lvl w:ilvl="1" w:tplc="FA2ACDD0">
      <w:start w:val="1"/>
      <w:numFmt w:val="bullet"/>
      <w:lvlText w:val="o"/>
      <w:lvlJc w:val="left"/>
      <w:pPr>
        <w:ind w:left="1440" w:hanging="360"/>
      </w:pPr>
      <w:rPr>
        <w:rFonts w:ascii="Courier New" w:hAnsi="Courier New" w:cs="Courier New" w:hint="default"/>
      </w:rPr>
    </w:lvl>
    <w:lvl w:ilvl="2" w:tplc="4C7218D0">
      <w:start w:val="1"/>
      <w:numFmt w:val="bullet"/>
      <w:lvlText w:val=""/>
      <w:lvlJc w:val="left"/>
      <w:pPr>
        <w:ind w:left="2160" w:hanging="360"/>
      </w:pPr>
      <w:rPr>
        <w:rFonts w:ascii="Wingdings" w:hAnsi="Wingdings" w:cs="Wingdings" w:hint="default"/>
      </w:rPr>
    </w:lvl>
    <w:lvl w:ilvl="3" w:tplc="21F41210">
      <w:start w:val="1"/>
      <w:numFmt w:val="bullet"/>
      <w:lvlText w:val=""/>
      <w:lvlJc w:val="left"/>
      <w:pPr>
        <w:ind w:left="2880" w:hanging="360"/>
      </w:pPr>
      <w:rPr>
        <w:rFonts w:ascii="Symbol" w:hAnsi="Symbol" w:cs="Symbol" w:hint="default"/>
      </w:rPr>
    </w:lvl>
    <w:lvl w:ilvl="4" w:tplc="3E76847A">
      <w:start w:val="1"/>
      <w:numFmt w:val="bullet"/>
      <w:lvlText w:val="o"/>
      <w:lvlJc w:val="left"/>
      <w:pPr>
        <w:ind w:left="3600" w:hanging="360"/>
      </w:pPr>
      <w:rPr>
        <w:rFonts w:ascii="Courier New" w:hAnsi="Courier New" w:cs="Courier New" w:hint="default"/>
      </w:rPr>
    </w:lvl>
    <w:lvl w:ilvl="5" w:tplc="E28CD82C">
      <w:start w:val="1"/>
      <w:numFmt w:val="bullet"/>
      <w:lvlText w:val=""/>
      <w:lvlJc w:val="left"/>
      <w:pPr>
        <w:ind w:left="4320" w:hanging="360"/>
      </w:pPr>
      <w:rPr>
        <w:rFonts w:ascii="Wingdings" w:hAnsi="Wingdings" w:cs="Wingdings" w:hint="default"/>
      </w:rPr>
    </w:lvl>
    <w:lvl w:ilvl="6" w:tplc="A240F7D6">
      <w:start w:val="1"/>
      <w:numFmt w:val="bullet"/>
      <w:lvlText w:val=""/>
      <w:lvlJc w:val="left"/>
      <w:pPr>
        <w:ind w:left="5040" w:hanging="360"/>
      </w:pPr>
      <w:rPr>
        <w:rFonts w:ascii="Symbol" w:hAnsi="Symbol" w:cs="Symbol" w:hint="default"/>
      </w:rPr>
    </w:lvl>
    <w:lvl w:ilvl="7" w:tplc="61A68EF6">
      <w:start w:val="1"/>
      <w:numFmt w:val="bullet"/>
      <w:lvlText w:val="o"/>
      <w:lvlJc w:val="left"/>
      <w:pPr>
        <w:ind w:left="5760" w:hanging="360"/>
      </w:pPr>
      <w:rPr>
        <w:rFonts w:ascii="Courier New" w:hAnsi="Courier New" w:cs="Courier New" w:hint="default"/>
      </w:rPr>
    </w:lvl>
    <w:lvl w:ilvl="8" w:tplc="18524016">
      <w:start w:val="1"/>
      <w:numFmt w:val="bullet"/>
      <w:lvlText w:val=""/>
      <w:lvlJc w:val="left"/>
      <w:pPr>
        <w:ind w:left="6480" w:hanging="360"/>
      </w:pPr>
      <w:rPr>
        <w:rFonts w:ascii="Wingdings" w:hAnsi="Wingdings" w:cs="Wingdings" w:hint="default"/>
      </w:rPr>
    </w:lvl>
  </w:abstractNum>
  <w:abstractNum w:abstractNumId="28" w15:restartNumberingAfterBreak="0">
    <w:nsid w:val="64460FE1"/>
    <w:multiLevelType w:val="hybridMultilevel"/>
    <w:tmpl w:val="1E3E97D2"/>
    <w:lvl w:ilvl="0" w:tplc="D9C864E8">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9B036D"/>
    <w:multiLevelType w:val="hybridMultilevel"/>
    <w:tmpl w:val="298C6ED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7EA42D2"/>
    <w:multiLevelType w:val="hybridMultilevel"/>
    <w:tmpl w:val="7D98B7CC"/>
    <w:lvl w:ilvl="0" w:tplc="FE0CD806">
      <w:start w:val="1"/>
      <w:numFmt w:val="bullet"/>
      <w:lvlText w:val="-"/>
      <w:lvlJc w:val="left"/>
      <w:pPr>
        <w:ind w:left="1440" w:hanging="360"/>
      </w:pPr>
      <w:rPr>
        <w:rFonts w:ascii="Helvetica" w:eastAsiaTheme="minorHAnsi" w:hAnsi="Helvetica" w:cs="Helvetica"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8387CAD"/>
    <w:multiLevelType w:val="hybridMultilevel"/>
    <w:tmpl w:val="904E6B0A"/>
    <w:lvl w:ilvl="0" w:tplc="014C33A2">
      <w:start w:val="1"/>
      <w:numFmt w:val="bullet"/>
      <w:lvlText w:val=""/>
      <w:lvlJc w:val="left"/>
      <w:pPr>
        <w:ind w:left="720" w:hanging="360"/>
      </w:pPr>
      <w:rPr>
        <w:rFonts w:ascii="Symbol" w:hAnsi="Symbol" w:cs="Symbol" w:hint="default"/>
        <w:sz w:val="18"/>
        <w:szCs w:val="18"/>
      </w:rPr>
    </w:lvl>
    <w:lvl w:ilvl="1" w:tplc="5EF8C006">
      <w:start w:val="1"/>
      <w:numFmt w:val="bullet"/>
      <w:lvlText w:val="o"/>
      <w:lvlJc w:val="left"/>
      <w:pPr>
        <w:ind w:left="1440" w:hanging="360"/>
      </w:pPr>
      <w:rPr>
        <w:rFonts w:ascii="Courier New" w:hAnsi="Courier New" w:cs="Courier New" w:hint="default"/>
      </w:rPr>
    </w:lvl>
    <w:lvl w:ilvl="2" w:tplc="59D22C5A">
      <w:start w:val="1"/>
      <w:numFmt w:val="bullet"/>
      <w:lvlText w:val=""/>
      <w:lvlJc w:val="left"/>
      <w:pPr>
        <w:ind w:left="2160" w:hanging="360"/>
      </w:pPr>
      <w:rPr>
        <w:rFonts w:ascii="Wingdings" w:hAnsi="Wingdings" w:cs="Wingdings" w:hint="default"/>
      </w:rPr>
    </w:lvl>
    <w:lvl w:ilvl="3" w:tplc="DD9C4C6C">
      <w:start w:val="1"/>
      <w:numFmt w:val="bullet"/>
      <w:lvlText w:val=""/>
      <w:lvlJc w:val="left"/>
      <w:pPr>
        <w:ind w:left="2880" w:hanging="360"/>
      </w:pPr>
      <w:rPr>
        <w:rFonts w:ascii="Symbol" w:hAnsi="Symbol" w:cs="Symbol" w:hint="default"/>
      </w:rPr>
    </w:lvl>
    <w:lvl w:ilvl="4" w:tplc="44D4E320">
      <w:start w:val="1"/>
      <w:numFmt w:val="bullet"/>
      <w:lvlText w:val="o"/>
      <w:lvlJc w:val="left"/>
      <w:pPr>
        <w:ind w:left="3600" w:hanging="360"/>
      </w:pPr>
      <w:rPr>
        <w:rFonts w:ascii="Courier New" w:hAnsi="Courier New" w:cs="Courier New" w:hint="default"/>
      </w:rPr>
    </w:lvl>
    <w:lvl w:ilvl="5" w:tplc="CAC2F2D0">
      <w:start w:val="1"/>
      <w:numFmt w:val="bullet"/>
      <w:lvlText w:val=""/>
      <w:lvlJc w:val="left"/>
      <w:pPr>
        <w:ind w:left="4320" w:hanging="360"/>
      </w:pPr>
      <w:rPr>
        <w:rFonts w:ascii="Wingdings" w:hAnsi="Wingdings" w:cs="Wingdings" w:hint="default"/>
      </w:rPr>
    </w:lvl>
    <w:lvl w:ilvl="6" w:tplc="AE6AC87A">
      <w:start w:val="1"/>
      <w:numFmt w:val="bullet"/>
      <w:lvlText w:val=""/>
      <w:lvlJc w:val="left"/>
      <w:pPr>
        <w:ind w:left="5040" w:hanging="360"/>
      </w:pPr>
      <w:rPr>
        <w:rFonts w:ascii="Symbol" w:hAnsi="Symbol" w:cs="Symbol" w:hint="default"/>
      </w:rPr>
    </w:lvl>
    <w:lvl w:ilvl="7" w:tplc="A63023D6">
      <w:start w:val="1"/>
      <w:numFmt w:val="bullet"/>
      <w:lvlText w:val="o"/>
      <w:lvlJc w:val="left"/>
      <w:pPr>
        <w:ind w:left="5760" w:hanging="360"/>
      </w:pPr>
      <w:rPr>
        <w:rFonts w:ascii="Courier New" w:hAnsi="Courier New" w:cs="Courier New" w:hint="default"/>
      </w:rPr>
    </w:lvl>
    <w:lvl w:ilvl="8" w:tplc="181A08B2">
      <w:start w:val="1"/>
      <w:numFmt w:val="bullet"/>
      <w:lvlText w:val=""/>
      <w:lvlJc w:val="left"/>
      <w:pPr>
        <w:ind w:left="6480" w:hanging="360"/>
      </w:pPr>
      <w:rPr>
        <w:rFonts w:ascii="Wingdings" w:hAnsi="Wingdings" w:cs="Wingdings" w:hint="default"/>
      </w:rPr>
    </w:lvl>
  </w:abstractNum>
  <w:abstractNum w:abstractNumId="32" w15:restartNumberingAfterBreak="0">
    <w:nsid w:val="692445F3"/>
    <w:multiLevelType w:val="hybridMultilevel"/>
    <w:tmpl w:val="751C1CB2"/>
    <w:lvl w:ilvl="0" w:tplc="4480710A">
      <w:start w:val="1"/>
      <w:numFmt w:val="decimal"/>
      <w:lvlText w:val="%1."/>
      <w:lvlJc w:val="left"/>
      <w:pPr>
        <w:ind w:left="720" w:hanging="360"/>
      </w:pPr>
      <w:rPr>
        <w:rFonts w:ascii="Arial" w:hAnsi="Arial" w:cs="Arial" w:hint="default"/>
        <w:sz w:val="18"/>
        <w:szCs w:val="18"/>
      </w:rPr>
    </w:lvl>
    <w:lvl w:ilvl="1" w:tplc="1752FCE0">
      <w:start w:val="1"/>
      <w:numFmt w:val="decimal"/>
      <w:lvlText w:val="%2."/>
      <w:lvlJc w:val="left"/>
      <w:pPr>
        <w:ind w:left="1440" w:hanging="360"/>
      </w:pPr>
    </w:lvl>
    <w:lvl w:ilvl="2" w:tplc="A98CFD4A">
      <w:start w:val="1"/>
      <w:numFmt w:val="decimal"/>
      <w:lvlText w:val="%3."/>
      <w:lvlJc w:val="left"/>
      <w:pPr>
        <w:ind w:left="2160" w:hanging="360"/>
      </w:pPr>
    </w:lvl>
    <w:lvl w:ilvl="3" w:tplc="9F502E1E">
      <w:start w:val="1"/>
      <w:numFmt w:val="decimal"/>
      <w:lvlText w:val="%4."/>
      <w:lvlJc w:val="left"/>
      <w:pPr>
        <w:ind w:left="2880" w:hanging="360"/>
      </w:pPr>
    </w:lvl>
    <w:lvl w:ilvl="4" w:tplc="99D0551E">
      <w:start w:val="1"/>
      <w:numFmt w:val="decimal"/>
      <w:lvlText w:val="%5."/>
      <w:lvlJc w:val="left"/>
      <w:pPr>
        <w:ind w:left="3600" w:hanging="360"/>
      </w:pPr>
    </w:lvl>
    <w:lvl w:ilvl="5" w:tplc="F1FCE752">
      <w:start w:val="1"/>
      <w:numFmt w:val="decimal"/>
      <w:lvlText w:val="%6."/>
      <w:lvlJc w:val="left"/>
      <w:pPr>
        <w:ind w:left="4320" w:hanging="360"/>
      </w:pPr>
    </w:lvl>
    <w:lvl w:ilvl="6" w:tplc="C682DF76">
      <w:start w:val="1"/>
      <w:numFmt w:val="decimal"/>
      <w:lvlText w:val="%7."/>
      <w:lvlJc w:val="left"/>
      <w:pPr>
        <w:ind w:left="5040" w:hanging="360"/>
      </w:pPr>
    </w:lvl>
    <w:lvl w:ilvl="7" w:tplc="68561D26">
      <w:start w:val="1"/>
      <w:numFmt w:val="decimal"/>
      <w:lvlText w:val="%8."/>
      <w:lvlJc w:val="left"/>
      <w:pPr>
        <w:ind w:left="5760" w:hanging="360"/>
      </w:pPr>
    </w:lvl>
    <w:lvl w:ilvl="8" w:tplc="AF4ED6A4">
      <w:start w:val="1"/>
      <w:numFmt w:val="decimal"/>
      <w:lvlText w:val="%9."/>
      <w:lvlJc w:val="left"/>
      <w:pPr>
        <w:ind w:left="6480" w:hanging="360"/>
      </w:pPr>
    </w:lvl>
  </w:abstractNum>
  <w:abstractNum w:abstractNumId="33" w15:restartNumberingAfterBreak="0">
    <w:nsid w:val="6B1C6244"/>
    <w:multiLevelType w:val="hybridMultilevel"/>
    <w:tmpl w:val="3E5E02E6"/>
    <w:lvl w:ilvl="0" w:tplc="75DE66CA">
      <w:start w:val="1"/>
      <w:numFmt w:val="bullet"/>
      <w:lvlText w:val=""/>
      <w:lvlJc w:val="left"/>
      <w:pPr>
        <w:ind w:left="720" w:hanging="360"/>
      </w:pPr>
      <w:rPr>
        <w:rFonts w:ascii="Symbol" w:hAnsi="Symbol" w:cs="Symbol" w:hint="default"/>
        <w:sz w:val="18"/>
        <w:szCs w:val="18"/>
      </w:rPr>
    </w:lvl>
    <w:lvl w:ilvl="1" w:tplc="B900D2CE">
      <w:start w:val="1"/>
      <w:numFmt w:val="bullet"/>
      <w:lvlText w:val="o"/>
      <w:lvlJc w:val="left"/>
      <w:pPr>
        <w:ind w:left="1440" w:hanging="360"/>
      </w:pPr>
      <w:rPr>
        <w:rFonts w:ascii="Courier New" w:hAnsi="Courier New" w:cs="Courier New" w:hint="default"/>
      </w:rPr>
    </w:lvl>
    <w:lvl w:ilvl="2" w:tplc="CA720090">
      <w:start w:val="1"/>
      <w:numFmt w:val="bullet"/>
      <w:lvlText w:val=""/>
      <w:lvlJc w:val="left"/>
      <w:pPr>
        <w:ind w:left="2160" w:hanging="360"/>
      </w:pPr>
      <w:rPr>
        <w:rFonts w:ascii="Wingdings" w:hAnsi="Wingdings" w:cs="Wingdings" w:hint="default"/>
      </w:rPr>
    </w:lvl>
    <w:lvl w:ilvl="3" w:tplc="FFF62F86">
      <w:start w:val="1"/>
      <w:numFmt w:val="bullet"/>
      <w:lvlText w:val=""/>
      <w:lvlJc w:val="left"/>
      <w:pPr>
        <w:ind w:left="2880" w:hanging="360"/>
      </w:pPr>
      <w:rPr>
        <w:rFonts w:ascii="Symbol" w:hAnsi="Symbol" w:cs="Symbol" w:hint="default"/>
      </w:rPr>
    </w:lvl>
    <w:lvl w:ilvl="4" w:tplc="ADC6FA12">
      <w:start w:val="1"/>
      <w:numFmt w:val="bullet"/>
      <w:lvlText w:val="o"/>
      <w:lvlJc w:val="left"/>
      <w:pPr>
        <w:ind w:left="3600" w:hanging="360"/>
      </w:pPr>
      <w:rPr>
        <w:rFonts w:ascii="Courier New" w:hAnsi="Courier New" w:cs="Courier New" w:hint="default"/>
      </w:rPr>
    </w:lvl>
    <w:lvl w:ilvl="5" w:tplc="3F400C4C">
      <w:start w:val="1"/>
      <w:numFmt w:val="bullet"/>
      <w:lvlText w:val=""/>
      <w:lvlJc w:val="left"/>
      <w:pPr>
        <w:ind w:left="4320" w:hanging="360"/>
      </w:pPr>
      <w:rPr>
        <w:rFonts w:ascii="Wingdings" w:hAnsi="Wingdings" w:cs="Wingdings" w:hint="default"/>
      </w:rPr>
    </w:lvl>
    <w:lvl w:ilvl="6" w:tplc="08EA3DD6">
      <w:start w:val="1"/>
      <w:numFmt w:val="bullet"/>
      <w:lvlText w:val=""/>
      <w:lvlJc w:val="left"/>
      <w:pPr>
        <w:ind w:left="5040" w:hanging="360"/>
      </w:pPr>
      <w:rPr>
        <w:rFonts w:ascii="Symbol" w:hAnsi="Symbol" w:cs="Symbol" w:hint="default"/>
      </w:rPr>
    </w:lvl>
    <w:lvl w:ilvl="7" w:tplc="A37A000A">
      <w:start w:val="1"/>
      <w:numFmt w:val="bullet"/>
      <w:lvlText w:val="o"/>
      <w:lvlJc w:val="left"/>
      <w:pPr>
        <w:ind w:left="5760" w:hanging="360"/>
      </w:pPr>
      <w:rPr>
        <w:rFonts w:ascii="Courier New" w:hAnsi="Courier New" w:cs="Courier New" w:hint="default"/>
      </w:rPr>
    </w:lvl>
    <w:lvl w:ilvl="8" w:tplc="D3285F8E">
      <w:start w:val="1"/>
      <w:numFmt w:val="bullet"/>
      <w:lvlText w:val=""/>
      <w:lvlJc w:val="left"/>
      <w:pPr>
        <w:ind w:left="6480" w:hanging="360"/>
      </w:pPr>
      <w:rPr>
        <w:rFonts w:ascii="Wingdings" w:hAnsi="Wingdings" w:cs="Wingdings" w:hint="default"/>
      </w:rPr>
    </w:lvl>
  </w:abstractNum>
  <w:abstractNum w:abstractNumId="34" w15:restartNumberingAfterBreak="0">
    <w:nsid w:val="6EAA504F"/>
    <w:multiLevelType w:val="hybridMultilevel"/>
    <w:tmpl w:val="6542F1D6"/>
    <w:lvl w:ilvl="0" w:tplc="63A64F94">
      <w:start w:val="1"/>
      <w:numFmt w:val="bullet"/>
      <w:lvlText w:val=""/>
      <w:lvlJc w:val="left"/>
      <w:pPr>
        <w:ind w:left="720" w:hanging="360"/>
      </w:pPr>
      <w:rPr>
        <w:rFonts w:ascii="Symbol" w:hAnsi="Symbol" w:cs="Symbol" w:hint="default"/>
        <w:sz w:val="18"/>
        <w:szCs w:val="18"/>
      </w:rPr>
    </w:lvl>
    <w:lvl w:ilvl="1" w:tplc="5C62812A">
      <w:start w:val="1"/>
      <w:numFmt w:val="bullet"/>
      <w:lvlText w:val="o"/>
      <w:lvlJc w:val="left"/>
      <w:pPr>
        <w:ind w:left="1440" w:hanging="360"/>
      </w:pPr>
      <w:rPr>
        <w:rFonts w:ascii="Courier New" w:hAnsi="Courier New" w:cs="Courier New" w:hint="default"/>
      </w:rPr>
    </w:lvl>
    <w:lvl w:ilvl="2" w:tplc="AC2212B2">
      <w:start w:val="1"/>
      <w:numFmt w:val="bullet"/>
      <w:lvlText w:val=""/>
      <w:lvlJc w:val="left"/>
      <w:pPr>
        <w:ind w:left="2160" w:hanging="360"/>
      </w:pPr>
      <w:rPr>
        <w:rFonts w:ascii="Wingdings" w:hAnsi="Wingdings" w:cs="Wingdings" w:hint="default"/>
      </w:rPr>
    </w:lvl>
    <w:lvl w:ilvl="3" w:tplc="AC62BA26">
      <w:start w:val="1"/>
      <w:numFmt w:val="bullet"/>
      <w:lvlText w:val=""/>
      <w:lvlJc w:val="left"/>
      <w:pPr>
        <w:ind w:left="2880" w:hanging="360"/>
      </w:pPr>
      <w:rPr>
        <w:rFonts w:ascii="Symbol" w:hAnsi="Symbol" w:cs="Symbol" w:hint="default"/>
      </w:rPr>
    </w:lvl>
    <w:lvl w:ilvl="4" w:tplc="FDB830E2">
      <w:start w:val="1"/>
      <w:numFmt w:val="bullet"/>
      <w:lvlText w:val="o"/>
      <w:lvlJc w:val="left"/>
      <w:pPr>
        <w:ind w:left="3600" w:hanging="360"/>
      </w:pPr>
      <w:rPr>
        <w:rFonts w:ascii="Courier New" w:hAnsi="Courier New" w:cs="Courier New" w:hint="default"/>
      </w:rPr>
    </w:lvl>
    <w:lvl w:ilvl="5" w:tplc="A212F9D2">
      <w:start w:val="1"/>
      <w:numFmt w:val="bullet"/>
      <w:lvlText w:val=""/>
      <w:lvlJc w:val="left"/>
      <w:pPr>
        <w:ind w:left="4320" w:hanging="360"/>
      </w:pPr>
      <w:rPr>
        <w:rFonts w:ascii="Wingdings" w:hAnsi="Wingdings" w:cs="Wingdings" w:hint="default"/>
      </w:rPr>
    </w:lvl>
    <w:lvl w:ilvl="6" w:tplc="7AF4571E">
      <w:start w:val="1"/>
      <w:numFmt w:val="bullet"/>
      <w:lvlText w:val=""/>
      <w:lvlJc w:val="left"/>
      <w:pPr>
        <w:ind w:left="5040" w:hanging="360"/>
      </w:pPr>
      <w:rPr>
        <w:rFonts w:ascii="Symbol" w:hAnsi="Symbol" w:cs="Symbol" w:hint="default"/>
      </w:rPr>
    </w:lvl>
    <w:lvl w:ilvl="7" w:tplc="B03A5208">
      <w:start w:val="1"/>
      <w:numFmt w:val="bullet"/>
      <w:lvlText w:val="o"/>
      <w:lvlJc w:val="left"/>
      <w:pPr>
        <w:ind w:left="5760" w:hanging="360"/>
      </w:pPr>
      <w:rPr>
        <w:rFonts w:ascii="Courier New" w:hAnsi="Courier New" w:cs="Courier New" w:hint="default"/>
      </w:rPr>
    </w:lvl>
    <w:lvl w:ilvl="8" w:tplc="7742BABC">
      <w:start w:val="1"/>
      <w:numFmt w:val="bullet"/>
      <w:lvlText w:val=""/>
      <w:lvlJc w:val="left"/>
      <w:pPr>
        <w:ind w:left="6480" w:hanging="360"/>
      </w:pPr>
      <w:rPr>
        <w:rFonts w:ascii="Wingdings" w:hAnsi="Wingdings" w:cs="Wingdings" w:hint="default"/>
      </w:rPr>
    </w:lvl>
  </w:abstractNum>
  <w:abstractNum w:abstractNumId="35" w15:restartNumberingAfterBreak="0">
    <w:nsid w:val="77665A36"/>
    <w:multiLevelType w:val="multilevel"/>
    <w:tmpl w:val="2C74AE82"/>
    <w:lvl w:ilvl="0">
      <w:start w:val="1"/>
      <w:numFmt w:val="bullet"/>
      <w:lvlText w:val=""/>
      <w:lvlJc w:val="left"/>
      <w:pPr>
        <w:ind w:left="1440" w:hanging="360"/>
      </w:pPr>
      <w:rPr>
        <w:rFonts w:ascii="Wingdings" w:hAnsi="Wingdings"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C8A027B"/>
    <w:multiLevelType w:val="hybridMultilevel"/>
    <w:tmpl w:val="D1CAE8EA"/>
    <w:lvl w:ilvl="0" w:tplc="1B841C3E">
      <w:start w:val="1"/>
      <w:numFmt w:val="bullet"/>
      <w:lvlText w:val=""/>
      <w:lvlJc w:val="left"/>
      <w:pPr>
        <w:ind w:left="720" w:hanging="360"/>
      </w:pPr>
      <w:rPr>
        <w:rFonts w:ascii="Symbol" w:hAnsi="Symbol" w:cs="Symbol" w:hint="default"/>
        <w:sz w:val="18"/>
        <w:szCs w:val="18"/>
      </w:rPr>
    </w:lvl>
    <w:lvl w:ilvl="1" w:tplc="B5BA0DE0">
      <w:start w:val="1"/>
      <w:numFmt w:val="bullet"/>
      <w:lvlText w:val="o"/>
      <w:lvlJc w:val="left"/>
      <w:pPr>
        <w:ind w:left="1440" w:hanging="360"/>
      </w:pPr>
      <w:rPr>
        <w:rFonts w:ascii="Courier New" w:hAnsi="Courier New" w:cs="Courier New" w:hint="default"/>
      </w:rPr>
    </w:lvl>
    <w:lvl w:ilvl="2" w:tplc="90B2884E">
      <w:start w:val="1"/>
      <w:numFmt w:val="bullet"/>
      <w:lvlText w:val=""/>
      <w:lvlJc w:val="left"/>
      <w:pPr>
        <w:ind w:left="2160" w:hanging="360"/>
      </w:pPr>
      <w:rPr>
        <w:rFonts w:ascii="Wingdings" w:hAnsi="Wingdings" w:cs="Wingdings" w:hint="default"/>
      </w:rPr>
    </w:lvl>
    <w:lvl w:ilvl="3" w:tplc="93464BC0">
      <w:start w:val="1"/>
      <w:numFmt w:val="bullet"/>
      <w:lvlText w:val=""/>
      <w:lvlJc w:val="left"/>
      <w:pPr>
        <w:ind w:left="2880" w:hanging="360"/>
      </w:pPr>
      <w:rPr>
        <w:rFonts w:ascii="Symbol" w:hAnsi="Symbol" w:cs="Symbol" w:hint="default"/>
      </w:rPr>
    </w:lvl>
    <w:lvl w:ilvl="4" w:tplc="7ED052E4">
      <w:start w:val="1"/>
      <w:numFmt w:val="bullet"/>
      <w:lvlText w:val="o"/>
      <w:lvlJc w:val="left"/>
      <w:pPr>
        <w:ind w:left="3600" w:hanging="360"/>
      </w:pPr>
      <w:rPr>
        <w:rFonts w:ascii="Courier New" w:hAnsi="Courier New" w:cs="Courier New" w:hint="default"/>
      </w:rPr>
    </w:lvl>
    <w:lvl w:ilvl="5" w:tplc="7DF22168">
      <w:start w:val="1"/>
      <w:numFmt w:val="bullet"/>
      <w:lvlText w:val=""/>
      <w:lvlJc w:val="left"/>
      <w:pPr>
        <w:ind w:left="4320" w:hanging="360"/>
      </w:pPr>
      <w:rPr>
        <w:rFonts w:ascii="Wingdings" w:hAnsi="Wingdings" w:cs="Wingdings" w:hint="default"/>
      </w:rPr>
    </w:lvl>
    <w:lvl w:ilvl="6" w:tplc="E82EF182">
      <w:start w:val="1"/>
      <w:numFmt w:val="bullet"/>
      <w:lvlText w:val=""/>
      <w:lvlJc w:val="left"/>
      <w:pPr>
        <w:ind w:left="5040" w:hanging="360"/>
      </w:pPr>
      <w:rPr>
        <w:rFonts w:ascii="Symbol" w:hAnsi="Symbol" w:cs="Symbol" w:hint="default"/>
      </w:rPr>
    </w:lvl>
    <w:lvl w:ilvl="7" w:tplc="ACD62950">
      <w:start w:val="1"/>
      <w:numFmt w:val="bullet"/>
      <w:lvlText w:val="o"/>
      <w:lvlJc w:val="left"/>
      <w:pPr>
        <w:ind w:left="5760" w:hanging="360"/>
      </w:pPr>
      <w:rPr>
        <w:rFonts w:ascii="Courier New" w:hAnsi="Courier New" w:cs="Courier New" w:hint="default"/>
      </w:rPr>
    </w:lvl>
    <w:lvl w:ilvl="8" w:tplc="6E9A8840">
      <w:start w:val="1"/>
      <w:numFmt w:val="bullet"/>
      <w:lvlText w:val=""/>
      <w:lvlJc w:val="left"/>
      <w:pPr>
        <w:ind w:left="6480" w:hanging="360"/>
      </w:pPr>
      <w:rPr>
        <w:rFonts w:ascii="Wingdings" w:hAnsi="Wingdings" w:cs="Wingdings" w:hint="default"/>
      </w:rPr>
    </w:lvl>
  </w:abstractNum>
  <w:abstractNum w:abstractNumId="37" w15:restartNumberingAfterBreak="0">
    <w:nsid w:val="7F6646F4"/>
    <w:multiLevelType w:val="hybridMultilevel"/>
    <w:tmpl w:val="689E16A8"/>
    <w:lvl w:ilvl="0" w:tplc="9C3878D6">
      <w:start w:val="1"/>
      <w:numFmt w:val="bullet"/>
      <w:lvlText w:val=""/>
      <w:lvlJc w:val="left"/>
      <w:pPr>
        <w:ind w:left="720" w:hanging="360"/>
      </w:pPr>
      <w:rPr>
        <w:rFonts w:ascii="Symbol" w:hAnsi="Symbol" w:cs="Symbol" w:hint="default"/>
        <w:sz w:val="18"/>
        <w:szCs w:val="18"/>
      </w:rPr>
    </w:lvl>
    <w:lvl w:ilvl="1" w:tplc="2E9A5050">
      <w:start w:val="1"/>
      <w:numFmt w:val="bullet"/>
      <w:lvlText w:val="o"/>
      <w:lvlJc w:val="left"/>
      <w:pPr>
        <w:ind w:left="1440" w:hanging="360"/>
      </w:pPr>
      <w:rPr>
        <w:rFonts w:ascii="Courier New" w:hAnsi="Courier New" w:cs="Courier New" w:hint="default"/>
      </w:rPr>
    </w:lvl>
    <w:lvl w:ilvl="2" w:tplc="93968EB6">
      <w:start w:val="1"/>
      <w:numFmt w:val="bullet"/>
      <w:lvlText w:val=""/>
      <w:lvlJc w:val="left"/>
      <w:pPr>
        <w:ind w:left="2160" w:hanging="360"/>
      </w:pPr>
      <w:rPr>
        <w:rFonts w:ascii="Wingdings" w:hAnsi="Wingdings" w:cs="Wingdings" w:hint="default"/>
      </w:rPr>
    </w:lvl>
    <w:lvl w:ilvl="3" w:tplc="74FC4530">
      <w:start w:val="1"/>
      <w:numFmt w:val="bullet"/>
      <w:lvlText w:val=""/>
      <w:lvlJc w:val="left"/>
      <w:pPr>
        <w:ind w:left="2880" w:hanging="360"/>
      </w:pPr>
      <w:rPr>
        <w:rFonts w:ascii="Symbol" w:hAnsi="Symbol" w:cs="Symbol" w:hint="default"/>
      </w:rPr>
    </w:lvl>
    <w:lvl w:ilvl="4" w:tplc="D3DE8EC2">
      <w:start w:val="1"/>
      <w:numFmt w:val="bullet"/>
      <w:lvlText w:val="o"/>
      <w:lvlJc w:val="left"/>
      <w:pPr>
        <w:ind w:left="3600" w:hanging="360"/>
      </w:pPr>
      <w:rPr>
        <w:rFonts w:ascii="Courier New" w:hAnsi="Courier New" w:cs="Courier New" w:hint="default"/>
      </w:rPr>
    </w:lvl>
    <w:lvl w:ilvl="5" w:tplc="53987452">
      <w:start w:val="1"/>
      <w:numFmt w:val="bullet"/>
      <w:lvlText w:val=""/>
      <w:lvlJc w:val="left"/>
      <w:pPr>
        <w:ind w:left="4320" w:hanging="360"/>
      </w:pPr>
      <w:rPr>
        <w:rFonts w:ascii="Wingdings" w:hAnsi="Wingdings" w:cs="Wingdings" w:hint="default"/>
      </w:rPr>
    </w:lvl>
    <w:lvl w:ilvl="6" w:tplc="E5800E08">
      <w:start w:val="1"/>
      <w:numFmt w:val="bullet"/>
      <w:lvlText w:val=""/>
      <w:lvlJc w:val="left"/>
      <w:pPr>
        <w:ind w:left="5040" w:hanging="360"/>
      </w:pPr>
      <w:rPr>
        <w:rFonts w:ascii="Symbol" w:hAnsi="Symbol" w:cs="Symbol" w:hint="default"/>
      </w:rPr>
    </w:lvl>
    <w:lvl w:ilvl="7" w:tplc="B8287E82">
      <w:start w:val="1"/>
      <w:numFmt w:val="bullet"/>
      <w:lvlText w:val="o"/>
      <w:lvlJc w:val="left"/>
      <w:pPr>
        <w:ind w:left="5760" w:hanging="360"/>
      </w:pPr>
      <w:rPr>
        <w:rFonts w:ascii="Courier New" w:hAnsi="Courier New" w:cs="Courier New" w:hint="default"/>
      </w:rPr>
    </w:lvl>
    <w:lvl w:ilvl="8" w:tplc="BC046EC8">
      <w:start w:val="1"/>
      <w:numFmt w:val="bullet"/>
      <w:lvlText w:val=""/>
      <w:lvlJc w:val="left"/>
      <w:pPr>
        <w:ind w:left="6480" w:hanging="360"/>
      </w:pPr>
      <w:rPr>
        <w:rFonts w:ascii="Wingdings" w:hAnsi="Wingdings" w:cs="Wingdings"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0"/>
  </w:num>
  <w:num w:numId="16">
    <w:abstractNumId w:val="16"/>
  </w:num>
  <w:num w:numId="17">
    <w:abstractNumId w:val="3"/>
  </w:num>
  <w:num w:numId="18">
    <w:abstractNumId w:val="4"/>
  </w:num>
  <w:num w:numId="19">
    <w:abstractNumId w:val="8"/>
  </w:num>
  <w:num w:numId="20">
    <w:abstractNumId w:val="28"/>
  </w:num>
  <w:num w:numId="21">
    <w:abstractNumId w:val="12"/>
  </w:num>
  <w:num w:numId="22">
    <w:abstractNumId w:val="30"/>
  </w:num>
  <w:num w:numId="23">
    <w:abstractNumId w:val="11"/>
  </w:num>
  <w:num w:numId="24">
    <w:abstractNumId w:val="26"/>
  </w:num>
  <w:num w:numId="25">
    <w:abstractNumId w:val="29"/>
  </w:num>
  <w:num w:numId="26">
    <w:abstractNumId w:val="7"/>
  </w:num>
  <w:num w:numId="27">
    <w:abstractNumId w:val="0"/>
  </w:num>
  <w:num w:numId="28">
    <w:abstractNumId w:val="35"/>
  </w:num>
  <w:num w:numId="29">
    <w:abstractNumId w:val="13"/>
  </w:num>
  <w:num w:numId="30">
    <w:abstractNumId w:val="21"/>
  </w:num>
  <w:num w:numId="31">
    <w:abstractNumId w:val="5"/>
  </w:num>
  <w:num w:numId="32">
    <w:abstractNumId w:val="19"/>
  </w:num>
  <w:num w:numId="33">
    <w:abstractNumId w:val="37"/>
  </w:num>
  <w:num w:numId="34">
    <w:abstractNumId w:val="6"/>
  </w:num>
  <w:num w:numId="35">
    <w:abstractNumId w:val="34"/>
  </w:num>
  <w:num w:numId="36">
    <w:abstractNumId w:val="32"/>
  </w:num>
  <w:num w:numId="37">
    <w:abstractNumId w:val="10"/>
  </w:num>
  <w:num w:numId="38">
    <w:abstractNumId w:val="24"/>
  </w:num>
  <w:num w:numId="39">
    <w:abstractNumId w:val="14"/>
  </w:num>
  <w:num w:numId="40">
    <w:abstractNumId w:val="2"/>
  </w:num>
  <w:num w:numId="41">
    <w:abstractNumId w:val="27"/>
  </w:num>
  <w:num w:numId="42">
    <w:abstractNumId w:val="15"/>
  </w:num>
  <w:num w:numId="43">
    <w:abstractNumId w:val="25"/>
  </w:num>
  <w:num w:numId="44">
    <w:abstractNumId w:val="9"/>
  </w:num>
  <w:num w:numId="45">
    <w:abstractNumId w:val="33"/>
  </w:num>
  <w:num w:numId="46">
    <w:abstractNumId w:val="31"/>
  </w:num>
  <w:num w:numId="47">
    <w:abstractNumId w:val="1"/>
  </w:num>
  <w:num w:numId="48">
    <w:abstractNumId w:val="17"/>
  </w:num>
  <w:num w:numId="49">
    <w:abstractNumId w:val="36"/>
  </w:num>
  <w:num w:numId="5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37C6"/>
    <w:rsid w:val="00097F4A"/>
    <w:rsid w:val="000A12A5"/>
    <w:rsid w:val="000A41CC"/>
    <w:rsid w:val="000C1325"/>
    <w:rsid w:val="000C2084"/>
    <w:rsid w:val="000C5527"/>
    <w:rsid w:val="000E76C6"/>
    <w:rsid w:val="00106496"/>
    <w:rsid w:val="00120AD0"/>
    <w:rsid w:val="00127127"/>
    <w:rsid w:val="00134892"/>
    <w:rsid w:val="00164A3A"/>
    <w:rsid w:val="00171F58"/>
    <w:rsid w:val="00187DA4"/>
    <w:rsid w:val="00204EDB"/>
    <w:rsid w:val="002634AA"/>
    <w:rsid w:val="002D58B5"/>
    <w:rsid w:val="0033249E"/>
    <w:rsid w:val="00337E4D"/>
    <w:rsid w:val="00343395"/>
    <w:rsid w:val="0036112E"/>
    <w:rsid w:val="00362A62"/>
    <w:rsid w:val="003A1AA2"/>
    <w:rsid w:val="003E0365"/>
    <w:rsid w:val="004619F3"/>
    <w:rsid w:val="004702FB"/>
    <w:rsid w:val="00471503"/>
    <w:rsid w:val="0049479E"/>
    <w:rsid w:val="004D2F9F"/>
    <w:rsid w:val="004E24E3"/>
    <w:rsid w:val="004F2927"/>
    <w:rsid w:val="004F79CB"/>
    <w:rsid w:val="00500AF9"/>
    <w:rsid w:val="00503F34"/>
    <w:rsid w:val="0052142A"/>
    <w:rsid w:val="0053510E"/>
    <w:rsid w:val="005423BF"/>
    <w:rsid w:val="00543ECA"/>
    <w:rsid w:val="005A7228"/>
    <w:rsid w:val="005B6195"/>
    <w:rsid w:val="006347C3"/>
    <w:rsid w:val="00690BA4"/>
    <w:rsid w:val="006975C6"/>
    <w:rsid w:val="006A5918"/>
    <w:rsid w:val="006B2936"/>
    <w:rsid w:val="006F1DA5"/>
    <w:rsid w:val="007109D5"/>
    <w:rsid w:val="007114F2"/>
    <w:rsid w:val="00741F58"/>
    <w:rsid w:val="00785F39"/>
    <w:rsid w:val="007B2364"/>
    <w:rsid w:val="007C3EA0"/>
    <w:rsid w:val="007D6FB3"/>
    <w:rsid w:val="007E0E83"/>
    <w:rsid w:val="008278F5"/>
    <w:rsid w:val="00853693"/>
    <w:rsid w:val="008B72CE"/>
    <w:rsid w:val="008C0673"/>
    <w:rsid w:val="008D35F6"/>
    <w:rsid w:val="008F4F24"/>
    <w:rsid w:val="00930868"/>
    <w:rsid w:val="00960022"/>
    <w:rsid w:val="00A52459"/>
    <w:rsid w:val="00AF7FB0"/>
    <w:rsid w:val="00B05771"/>
    <w:rsid w:val="00B169F3"/>
    <w:rsid w:val="00B27E65"/>
    <w:rsid w:val="00B347FB"/>
    <w:rsid w:val="00B757D1"/>
    <w:rsid w:val="00B93434"/>
    <w:rsid w:val="00BC2D61"/>
    <w:rsid w:val="00C02EF0"/>
    <w:rsid w:val="00C125C6"/>
    <w:rsid w:val="00C24613"/>
    <w:rsid w:val="00C315C9"/>
    <w:rsid w:val="00C4793C"/>
    <w:rsid w:val="00C60152"/>
    <w:rsid w:val="00C72E17"/>
    <w:rsid w:val="00C87014"/>
    <w:rsid w:val="00CD6E25"/>
    <w:rsid w:val="00D14CCE"/>
    <w:rsid w:val="00D379CF"/>
    <w:rsid w:val="00D60A0B"/>
    <w:rsid w:val="00D7467F"/>
    <w:rsid w:val="00D8545B"/>
    <w:rsid w:val="00D931BF"/>
    <w:rsid w:val="00DD2FA1"/>
    <w:rsid w:val="00DF1881"/>
    <w:rsid w:val="00E0214A"/>
    <w:rsid w:val="00E2058C"/>
    <w:rsid w:val="00E4448A"/>
    <w:rsid w:val="00E55B9D"/>
    <w:rsid w:val="00E871A0"/>
    <w:rsid w:val="00E91C19"/>
    <w:rsid w:val="00EA0E65"/>
    <w:rsid w:val="00ED41BC"/>
    <w:rsid w:val="00EF3AE5"/>
    <w:rsid w:val="00F24599"/>
    <w:rsid w:val="00F82B61"/>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DAF8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FootnoteText">
    <w:name w:val="footnote text"/>
    <w:basedOn w:val="Normal"/>
    <w:link w:val="FootnoteTextChar"/>
    <w:uiPriority w:val="99"/>
    <w:semiHidden/>
    <w:unhideWhenUsed/>
    <w:rsid w:val="004F79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79CB"/>
    <w:rPr>
      <w:rFonts w:ascii="Helvetica" w:hAnsi="Helvetica"/>
      <w:sz w:val="20"/>
      <w:szCs w:val="20"/>
    </w:rPr>
  </w:style>
  <w:style w:type="character" w:styleId="FootnoteReference">
    <w:name w:val="footnote reference"/>
    <w:basedOn w:val="DefaultParagraphFont"/>
    <w:uiPriority w:val="99"/>
    <w:semiHidden/>
    <w:unhideWhenUsed/>
    <w:rsid w:val="004F7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98312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11415</Words>
  <Characters>65070</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2021-09-07T04:49:00Z</cp:lastPrinted>
  <dcterms:created xsi:type="dcterms:W3CDTF">2021-09-07T04:49:00Z</dcterms:created>
  <dcterms:modified xsi:type="dcterms:W3CDTF">2021-09-07T04:50:00Z</dcterms:modified>
</cp:coreProperties>
</file>